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9740D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4336076A" w14:textId="77777777" w:rsidR="00CC783C" w:rsidRPr="0039463C" w:rsidRDefault="0039463C" w:rsidP="0039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sz w:val="22"/>
          <w:szCs w:val="22"/>
        </w:rPr>
        <w:pict w14:anchorId="0E8781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76.2pt">
            <v:imagedata r:id="rId5" o:title=""/>
          </v:shape>
        </w:pict>
      </w:r>
    </w:p>
    <w:p w14:paraId="0AC74E8B" w14:textId="77777777" w:rsidR="00CC783C" w:rsidRPr="0039463C" w:rsidRDefault="00CC783C" w:rsidP="0039463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B1CE697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3EC6FC42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72C83BCD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06AB20C9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6E15757D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48493EA3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3CF4C15E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14AAF7F0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7DF65BEB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6F314D3D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516D1B90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61C74DA2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35FA3664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5B055B71" w14:textId="77777777" w:rsidR="00CC783C" w:rsidRPr="0039463C" w:rsidRDefault="0039463C" w:rsidP="0039463C">
      <w:pPr>
        <w:spacing w:before="3"/>
        <w:ind w:left="2676" w:right="1443" w:hanging="1499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b/>
          <w:sz w:val="22"/>
          <w:szCs w:val="22"/>
        </w:rPr>
        <w:t>CONVERTING YOUR RESUME TO A CURRICULUM VITAE</w:t>
      </w:r>
    </w:p>
    <w:p w14:paraId="7791D1F8" w14:textId="77777777" w:rsidR="00CC783C" w:rsidRPr="0039463C" w:rsidRDefault="00CC783C" w:rsidP="0039463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03101B8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631BB59A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3912B2E8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1D663F95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76A1EDAC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3D27E8AE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3F16252A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4F9CA0D0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46D21C43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059301DF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73BB7F15" w14:textId="77777777" w:rsidR="00CC783C" w:rsidRPr="0039463C" w:rsidRDefault="0039463C" w:rsidP="0039463C">
      <w:pPr>
        <w:ind w:left="3519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sz w:val="22"/>
          <w:szCs w:val="22"/>
        </w:rPr>
        <w:pict w14:anchorId="7F70EC87">
          <v:shape id="_x0000_i1026" type="#_x0000_t75" style="width:146.5pt;height:145.65pt">
            <v:imagedata r:id="rId6" o:title=""/>
          </v:shape>
        </w:pict>
      </w:r>
    </w:p>
    <w:p w14:paraId="7B0735DF" w14:textId="77777777" w:rsidR="00CC783C" w:rsidRPr="0039463C" w:rsidRDefault="00CC783C" w:rsidP="0039463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EAAA5EB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53AC1697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0BEB801E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649EA988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35DAADCF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214AAB27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4894BF8C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0D854989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4D62C0EB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608FE165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0AC6BA5C" w14:textId="77777777" w:rsidR="00CC783C" w:rsidRPr="0039463C" w:rsidRDefault="0039463C" w:rsidP="0039463C">
      <w:pPr>
        <w:spacing w:before="2"/>
        <w:ind w:left="4121" w:right="4462"/>
        <w:jc w:val="center"/>
        <w:rPr>
          <w:rFonts w:asciiTheme="minorHAnsi" w:hAnsiTheme="minorHAnsi" w:cstheme="minorHAnsi"/>
          <w:sz w:val="22"/>
          <w:szCs w:val="22"/>
        </w:rPr>
        <w:sectPr w:rsidR="00CC783C" w:rsidRPr="0039463C">
          <w:pgSz w:w="12240" w:h="15840"/>
          <w:pgMar w:top="620" w:right="800" w:bottom="280" w:left="1140" w:header="720" w:footer="720" w:gutter="0"/>
          <w:cols w:space="720"/>
        </w:sectPr>
      </w:pPr>
      <w:r w:rsidRPr="0039463C">
        <w:rPr>
          <w:rFonts w:asciiTheme="minorHAnsi" w:hAnsiTheme="minorHAnsi" w:cstheme="minorHAnsi"/>
          <w:sz w:val="22"/>
          <w:szCs w:val="22"/>
        </w:rPr>
        <w:lastRenderedPageBreak/>
        <w:t>June</w:t>
      </w:r>
      <w:r w:rsidRPr="0039463C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w w:val="114"/>
          <w:sz w:val="22"/>
          <w:szCs w:val="22"/>
        </w:rPr>
        <w:t>2008</w:t>
      </w:r>
    </w:p>
    <w:p w14:paraId="04E806A9" w14:textId="77777777" w:rsidR="00CC783C" w:rsidRPr="0039463C" w:rsidRDefault="0039463C" w:rsidP="0039463C">
      <w:pPr>
        <w:spacing w:before="74"/>
        <w:ind w:left="3581" w:right="94" w:hanging="3400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b/>
          <w:sz w:val="22"/>
          <w:szCs w:val="22"/>
          <w:u w:val="thick" w:color="000000"/>
        </w:rPr>
        <w:lastRenderedPageBreak/>
        <w:t>CONVERTING</w:t>
      </w:r>
      <w:r w:rsidRPr="0039463C">
        <w:rPr>
          <w:rFonts w:asciiTheme="minorHAnsi" w:hAnsiTheme="minorHAnsi" w:cstheme="minorHAnsi"/>
          <w:b/>
          <w:spacing w:val="-20"/>
          <w:sz w:val="22"/>
          <w:szCs w:val="22"/>
          <w:u w:val="thick" w:color="000000"/>
        </w:rPr>
        <w:t xml:space="preserve"> </w:t>
      </w:r>
      <w:r w:rsidRPr="0039463C">
        <w:rPr>
          <w:rFonts w:asciiTheme="minorHAnsi" w:hAnsiTheme="minorHAnsi" w:cstheme="minorHAnsi"/>
          <w:b/>
          <w:sz w:val="22"/>
          <w:szCs w:val="22"/>
          <w:u w:val="thick" w:color="000000"/>
        </w:rPr>
        <w:t>YOUR</w:t>
      </w:r>
      <w:r w:rsidRPr="0039463C">
        <w:rPr>
          <w:rFonts w:asciiTheme="minorHAnsi" w:hAnsiTheme="minorHAnsi" w:cstheme="minorHAnsi"/>
          <w:b/>
          <w:spacing w:val="-9"/>
          <w:sz w:val="22"/>
          <w:szCs w:val="22"/>
          <w:u w:val="thick" w:color="000000"/>
        </w:rPr>
        <w:t xml:space="preserve"> </w:t>
      </w:r>
      <w:r w:rsidRPr="0039463C">
        <w:rPr>
          <w:rFonts w:asciiTheme="minorHAnsi" w:hAnsiTheme="minorHAnsi" w:cstheme="minorHAnsi"/>
          <w:b/>
          <w:sz w:val="22"/>
          <w:szCs w:val="22"/>
          <w:u w:val="thick" w:color="000000"/>
        </w:rPr>
        <w:t>RESUME</w:t>
      </w:r>
      <w:r w:rsidRPr="0039463C">
        <w:rPr>
          <w:rFonts w:asciiTheme="minorHAnsi" w:hAnsiTheme="minorHAnsi" w:cstheme="minorHAnsi"/>
          <w:b/>
          <w:spacing w:val="-13"/>
          <w:sz w:val="22"/>
          <w:szCs w:val="22"/>
          <w:u w:val="thick" w:color="000000"/>
        </w:rPr>
        <w:t xml:space="preserve"> </w:t>
      </w:r>
      <w:r w:rsidRPr="0039463C">
        <w:rPr>
          <w:rFonts w:asciiTheme="minorHAnsi" w:hAnsiTheme="minorHAnsi" w:cstheme="minorHAnsi"/>
          <w:b/>
          <w:sz w:val="22"/>
          <w:szCs w:val="22"/>
          <w:u w:val="thick" w:color="000000"/>
        </w:rPr>
        <w:t>TO</w:t>
      </w:r>
      <w:r w:rsidRPr="0039463C">
        <w:rPr>
          <w:rFonts w:asciiTheme="minorHAnsi" w:hAnsiTheme="minorHAnsi" w:cstheme="minorHAnsi"/>
          <w:b/>
          <w:spacing w:val="-4"/>
          <w:sz w:val="22"/>
          <w:szCs w:val="22"/>
          <w:u w:val="thick" w:color="000000"/>
        </w:rPr>
        <w:t xml:space="preserve"> </w:t>
      </w:r>
      <w:r w:rsidRPr="0039463C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39463C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 xml:space="preserve"> </w:t>
      </w:r>
      <w:r w:rsidRPr="0039463C">
        <w:rPr>
          <w:rFonts w:asciiTheme="minorHAnsi" w:hAnsiTheme="minorHAnsi" w:cstheme="minorHAnsi"/>
          <w:b/>
          <w:sz w:val="22"/>
          <w:szCs w:val="22"/>
          <w:u w:val="thick" w:color="000000"/>
        </w:rPr>
        <w:t>CURRICULUM</w:t>
      </w:r>
      <w:r w:rsidRPr="0039463C">
        <w:rPr>
          <w:rFonts w:asciiTheme="minorHAnsi" w:hAnsiTheme="minorHAnsi" w:cstheme="minorHAnsi"/>
          <w:b/>
          <w:spacing w:val="-20"/>
          <w:sz w:val="22"/>
          <w:szCs w:val="22"/>
          <w:u w:val="thick" w:color="000000"/>
        </w:rPr>
        <w:t xml:space="preserve"> </w:t>
      </w:r>
      <w:r w:rsidRPr="0039463C">
        <w:rPr>
          <w:rFonts w:asciiTheme="minorHAnsi" w:hAnsiTheme="minorHAnsi" w:cstheme="minorHAnsi"/>
          <w:b/>
          <w:sz w:val="22"/>
          <w:szCs w:val="22"/>
          <w:u w:val="thick" w:color="000000"/>
        </w:rPr>
        <w:t>VITAE</w:t>
      </w:r>
      <w:r w:rsidRPr="0039463C">
        <w:rPr>
          <w:rFonts w:asciiTheme="minorHAnsi" w:hAnsiTheme="minorHAnsi" w:cstheme="minorHAnsi"/>
          <w:b/>
          <w:spacing w:val="-10"/>
          <w:sz w:val="22"/>
          <w:szCs w:val="22"/>
          <w:u w:val="thick" w:color="000000"/>
        </w:rPr>
        <w:t xml:space="preserve"> </w:t>
      </w:r>
      <w:r w:rsidRPr="0039463C">
        <w:rPr>
          <w:rFonts w:asciiTheme="minorHAnsi" w:hAnsiTheme="minorHAnsi" w:cstheme="minorHAnsi"/>
          <w:b/>
          <w:sz w:val="22"/>
          <w:szCs w:val="22"/>
          <w:u w:val="thick" w:color="000000"/>
        </w:rPr>
        <w:t>AND</w:t>
      </w:r>
      <w:r w:rsidRPr="0039463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b/>
          <w:sz w:val="22"/>
          <w:szCs w:val="22"/>
          <w:u w:val="thick" w:color="000000"/>
        </w:rPr>
        <w:t>VICE</w:t>
      </w:r>
      <w:r w:rsidRPr="0039463C">
        <w:rPr>
          <w:rFonts w:asciiTheme="minorHAnsi" w:hAnsiTheme="minorHAnsi" w:cstheme="minorHAnsi"/>
          <w:b/>
          <w:spacing w:val="-8"/>
          <w:sz w:val="22"/>
          <w:szCs w:val="22"/>
          <w:u w:val="thick" w:color="000000"/>
        </w:rPr>
        <w:t xml:space="preserve"> </w:t>
      </w:r>
      <w:r w:rsidRPr="0039463C">
        <w:rPr>
          <w:rFonts w:asciiTheme="minorHAnsi" w:hAnsiTheme="minorHAnsi" w:cstheme="minorHAnsi"/>
          <w:b/>
          <w:sz w:val="22"/>
          <w:szCs w:val="22"/>
          <w:u w:val="thick" w:color="000000"/>
        </w:rPr>
        <w:t>VERSA</w:t>
      </w:r>
    </w:p>
    <w:p w14:paraId="54542D74" w14:textId="77777777" w:rsidR="00CC783C" w:rsidRPr="0039463C" w:rsidRDefault="00CC783C" w:rsidP="0039463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C608D7D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5F20BFC9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066A77E3" w14:textId="77777777" w:rsidR="00CC783C" w:rsidRPr="0039463C" w:rsidRDefault="0039463C" w:rsidP="0039463C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b/>
          <w:sz w:val="22"/>
          <w:szCs w:val="22"/>
        </w:rPr>
        <w:t>What is the main difference bet</w:t>
      </w:r>
      <w:r w:rsidRPr="0039463C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39463C">
        <w:rPr>
          <w:rFonts w:asciiTheme="minorHAnsi" w:hAnsiTheme="minorHAnsi" w:cstheme="minorHAnsi"/>
          <w:b/>
          <w:sz w:val="22"/>
          <w:szCs w:val="22"/>
        </w:rPr>
        <w:t>een a CV and a Resume?</w:t>
      </w:r>
    </w:p>
    <w:p w14:paraId="3D85E83A" w14:textId="77777777" w:rsidR="00CC783C" w:rsidRPr="0039463C" w:rsidRDefault="00CC783C" w:rsidP="0039463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52ACBB7" w14:textId="77777777" w:rsidR="00CC783C" w:rsidRPr="0039463C" w:rsidRDefault="0039463C" w:rsidP="0039463C">
      <w:pPr>
        <w:ind w:left="120" w:right="727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sz w:val="22"/>
          <w:szCs w:val="22"/>
        </w:rPr>
        <w:t>A resu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 xml:space="preserve">e is a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 xml:space="preserve">arketing </w:t>
      </w:r>
      <w:r w:rsidRPr="0039463C">
        <w:rPr>
          <w:rFonts w:asciiTheme="minorHAnsi" w:hAnsiTheme="minorHAnsi" w:cstheme="minorHAnsi"/>
          <w:sz w:val="22"/>
          <w:szCs w:val="22"/>
        </w:rPr>
        <w:t>tool – a clear and concise sum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ary of your education and experience no longer than 1 page. It is not intended to be an exhaustive state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ent.</w:t>
      </w:r>
    </w:p>
    <w:p w14:paraId="65D612BB" w14:textId="77777777" w:rsidR="00CC783C" w:rsidRPr="0039463C" w:rsidRDefault="00CC783C" w:rsidP="0039463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099754F" w14:textId="77777777" w:rsidR="00CC783C" w:rsidRPr="0039463C" w:rsidRDefault="0039463C" w:rsidP="0039463C">
      <w:pPr>
        <w:ind w:left="120" w:right="285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sz w:val="22"/>
          <w:szCs w:val="22"/>
        </w:rPr>
        <w:t xml:space="preserve">A CV contains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 xml:space="preserve">ost of </w:t>
      </w:r>
      <w:r w:rsidRPr="00394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9463C">
        <w:rPr>
          <w:rFonts w:asciiTheme="minorHAnsi" w:hAnsiTheme="minorHAnsi" w:cstheme="minorHAnsi"/>
          <w:sz w:val="22"/>
          <w:szCs w:val="22"/>
        </w:rPr>
        <w:t>he infor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ation in a resu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 but in addition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can include separate sections for any teac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9463C">
        <w:rPr>
          <w:rFonts w:asciiTheme="minorHAnsi" w:hAnsiTheme="minorHAnsi" w:cstheme="minorHAnsi"/>
          <w:sz w:val="22"/>
          <w:szCs w:val="22"/>
        </w:rPr>
        <w:t>ing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e</w:t>
      </w:r>
      <w:r w:rsidRPr="0039463C">
        <w:rPr>
          <w:rFonts w:asciiTheme="minorHAnsi" w:hAnsiTheme="minorHAnsi" w:cstheme="minorHAnsi"/>
          <w:sz w:val="22"/>
          <w:szCs w:val="22"/>
        </w:rPr>
        <w:t>xperience, research, p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9463C">
        <w:rPr>
          <w:rFonts w:asciiTheme="minorHAnsi" w:hAnsiTheme="minorHAnsi" w:cstheme="minorHAnsi"/>
          <w:sz w:val="22"/>
          <w:szCs w:val="22"/>
        </w:rPr>
        <w:t xml:space="preserve">blications, 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9463C">
        <w:rPr>
          <w:rFonts w:asciiTheme="minorHAnsi" w:hAnsiTheme="minorHAnsi" w:cstheme="minorHAnsi"/>
          <w:sz w:val="22"/>
          <w:szCs w:val="22"/>
        </w:rPr>
        <w:t>resentations,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grants, pro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463C">
        <w:rPr>
          <w:rFonts w:asciiTheme="minorHAnsi" w:hAnsiTheme="minorHAnsi" w:cstheme="minorHAnsi"/>
          <w:sz w:val="22"/>
          <w:szCs w:val="22"/>
        </w:rPr>
        <w:t>essional a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39463C">
        <w:rPr>
          <w:rFonts w:asciiTheme="minorHAnsi" w:hAnsiTheme="minorHAnsi" w:cstheme="minorHAnsi"/>
          <w:sz w:val="22"/>
          <w:szCs w:val="22"/>
        </w:rPr>
        <w:t>iliatio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hAnsiTheme="minorHAnsi" w:cstheme="minorHAnsi"/>
          <w:sz w:val="22"/>
          <w:szCs w:val="22"/>
        </w:rPr>
        <w:t>s, awards and so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et</w:t>
      </w:r>
      <w:r w:rsidRPr="00394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es re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463C">
        <w:rPr>
          <w:rFonts w:asciiTheme="minorHAnsi" w:hAnsiTheme="minorHAnsi" w:cstheme="minorHAnsi"/>
          <w:sz w:val="22"/>
          <w:szCs w:val="22"/>
        </w:rPr>
        <w:t>erences. A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 xml:space="preserve">CV is a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9463C">
        <w:rPr>
          <w:rFonts w:asciiTheme="minorHAnsi" w:hAnsiTheme="minorHAnsi" w:cstheme="minorHAnsi"/>
          <w:sz w:val="22"/>
          <w:szCs w:val="22"/>
        </w:rPr>
        <w:t xml:space="preserve">ch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ore detailed list of your educ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hAnsiTheme="minorHAnsi" w:cstheme="minorHAnsi"/>
          <w:sz w:val="22"/>
          <w:szCs w:val="22"/>
        </w:rPr>
        <w:t>tional and professional background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 xml:space="preserve">and is usually 2 or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ore pages long.</w:t>
      </w:r>
    </w:p>
    <w:p w14:paraId="7A364EAF" w14:textId="77777777" w:rsidR="00CC783C" w:rsidRPr="0039463C" w:rsidRDefault="00CC783C" w:rsidP="0039463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0757A80" w14:textId="77777777" w:rsidR="00CC783C" w:rsidRPr="0039463C" w:rsidRDefault="0039463C" w:rsidP="0039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b/>
          <w:sz w:val="22"/>
          <w:szCs w:val="22"/>
        </w:rPr>
        <w:t xml:space="preserve">When do I use a </w:t>
      </w:r>
      <w:r w:rsidRPr="0039463C">
        <w:rPr>
          <w:rFonts w:asciiTheme="minorHAnsi" w:hAnsiTheme="minorHAnsi" w:cstheme="minorHAnsi"/>
          <w:b/>
          <w:sz w:val="22"/>
          <w:szCs w:val="22"/>
        </w:rPr>
        <w:t>CV as opposed to a resume?</w:t>
      </w:r>
    </w:p>
    <w:p w14:paraId="05E93BC6" w14:textId="77777777" w:rsidR="00CC783C" w:rsidRPr="0039463C" w:rsidRDefault="00CC783C" w:rsidP="0039463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FA6C20A" w14:textId="77777777" w:rsidR="00CC783C" w:rsidRPr="0039463C" w:rsidRDefault="0039463C" w:rsidP="0039463C">
      <w:pPr>
        <w:ind w:left="120" w:right="299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sz w:val="22"/>
          <w:szCs w:val="22"/>
        </w:rPr>
        <w:t>In the US, t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9463C">
        <w:rPr>
          <w:rFonts w:asciiTheme="minorHAnsi" w:hAnsiTheme="minorHAnsi" w:cstheme="minorHAnsi"/>
          <w:sz w:val="22"/>
          <w:szCs w:val="22"/>
        </w:rPr>
        <w:t>e general r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9463C">
        <w:rPr>
          <w:rFonts w:asciiTheme="minorHAnsi" w:hAnsiTheme="minorHAnsi" w:cstheme="minorHAnsi"/>
          <w:sz w:val="22"/>
          <w:szCs w:val="22"/>
        </w:rPr>
        <w:t>le is t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9463C">
        <w:rPr>
          <w:rFonts w:asciiTheme="minorHAnsi" w:hAnsiTheme="minorHAnsi" w:cstheme="minorHAnsi"/>
          <w:sz w:val="22"/>
          <w:szCs w:val="22"/>
        </w:rPr>
        <w:t xml:space="preserve">at a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9463C">
        <w:rPr>
          <w:rFonts w:asciiTheme="minorHAnsi" w:hAnsiTheme="minorHAnsi" w:cstheme="minorHAnsi"/>
          <w:sz w:val="22"/>
          <w:szCs w:val="22"/>
        </w:rPr>
        <w:t>V is used for an aca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9463C">
        <w:rPr>
          <w:rFonts w:asciiTheme="minorHAnsi" w:hAnsiTheme="minorHAnsi" w:cstheme="minorHAnsi"/>
          <w:sz w:val="22"/>
          <w:szCs w:val="22"/>
        </w:rPr>
        <w:t>e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hAnsiTheme="minorHAnsi" w:cstheme="minorHAnsi"/>
          <w:sz w:val="22"/>
          <w:szCs w:val="22"/>
        </w:rPr>
        <w:t>c or re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9463C">
        <w:rPr>
          <w:rFonts w:asciiTheme="minorHAnsi" w:hAnsiTheme="minorHAnsi" w:cstheme="minorHAnsi"/>
          <w:sz w:val="22"/>
          <w:szCs w:val="22"/>
        </w:rPr>
        <w:t>earch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orie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hAnsiTheme="minorHAnsi" w:cstheme="minorHAnsi"/>
          <w:sz w:val="22"/>
          <w:szCs w:val="22"/>
        </w:rPr>
        <w:t>ed job application. A resu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 xml:space="preserve">e is appropriate for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ost other job searches.</w:t>
      </w:r>
    </w:p>
    <w:p w14:paraId="1B6EF2CB" w14:textId="77777777" w:rsidR="00CC783C" w:rsidRPr="0039463C" w:rsidRDefault="00CC783C" w:rsidP="0039463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A652493" w14:textId="77777777" w:rsidR="00CC783C" w:rsidRPr="0039463C" w:rsidRDefault="0039463C" w:rsidP="0039463C">
      <w:pPr>
        <w:ind w:left="120" w:right="127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sz w:val="22"/>
          <w:szCs w:val="22"/>
        </w:rPr>
        <w:t>However, when applying for a job in Europe,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 xml:space="preserve">Asia or Africa, candidates </w:t>
      </w:r>
      <w:r w:rsidRPr="0039463C">
        <w:rPr>
          <w:rFonts w:asciiTheme="minorHAnsi" w:hAnsiTheme="minorHAnsi" w:cstheme="minorHAnsi"/>
          <w:sz w:val="22"/>
          <w:szCs w:val="22"/>
        </w:rPr>
        <w:t>should expect to have to su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it a CV rather than a r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463C">
        <w:rPr>
          <w:rFonts w:asciiTheme="minorHAnsi" w:hAnsiTheme="minorHAnsi" w:cstheme="minorHAnsi"/>
          <w:sz w:val="22"/>
          <w:szCs w:val="22"/>
        </w:rPr>
        <w:t>su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 xml:space="preserve">e 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463C">
        <w:rPr>
          <w:rFonts w:asciiTheme="minorHAnsi" w:hAnsiTheme="minorHAnsi" w:cstheme="minorHAnsi"/>
          <w:sz w:val="22"/>
          <w:szCs w:val="22"/>
        </w:rPr>
        <w:t>or all jobs. A CV in Europe t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9463C">
        <w:rPr>
          <w:rFonts w:asciiTheme="minorHAnsi" w:hAnsiTheme="minorHAnsi" w:cstheme="minorHAnsi"/>
          <w:sz w:val="22"/>
          <w:szCs w:val="22"/>
        </w:rPr>
        <w:t>ditio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hAnsiTheme="minorHAnsi" w:cstheme="minorHAnsi"/>
          <w:sz w:val="22"/>
          <w:szCs w:val="22"/>
        </w:rPr>
        <w:t xml:space="preserve">ally includes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hAnsiTheme="minorHAnsi" w:cstheme="minorHAnsi"/>
          <w:sz w:val="22"/>
          <w:szCs w:val="22"/>
        </w:rPr>
        <w:t>re personal info</w:t>
      </w:r>
      <w:r w:rsidRPr="003946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ation than wou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9463C">
        <w:rPr>
          <w:rFonts w:asciiTheme="minorHAnsi" w:hAnsiTheme="minorHAnsi" w:cstheme="minorHAnsi"/>
          <w:sz w:val="22"/>
          <w:szCs w:val="22"/>
        </w:rPr>
        <w:t>d otherwise be appropri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hAnsiTheme="minorHAnsi" w:cstheme="minorHAnsi"/>
          <w:sz w:val="22"/>
          <w:szCs w:val="22"/>
        </w:rPr>
        <w:t xml:space="preserve">te to include on a US style CV (see below for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ore infor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ation).</w:t>
      </w:r>
    </w:p>
    <w:p w14:paraId="6538D22C" w14:textId="77777777" w:rsidR="00CC783C" w:rsidRPr="0039463C" w:rsidRDefault="00CC783C" w:rsidP="0039463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FE3D9B8" w14:textId="77777777" w:rsidR="00CC783C" w:rsidRPr="0039463C" w:rsidRDefault="0039463C" w:rsidP="0039463C">
      <w:pPr>
        <w:ind w:left="120" w:right="213"/>
        <w:jc w:val="both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sz w:val="22"/>
          <w:szCs w:val="22"/>
        </w:rPr>
        <w:t>A CV shou</w:t>
      </w:r>
      <w:r w:rsidRPr="0039463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9463C">
        <w:rPr>
          <w:rFonts w:asciiTheme="minorHAnsi" w:hAnsiTheme="minorHAnsi" w:cstheme="minorHAnsi"/>
          <w:sz w:val="22"/>
          <w:szCs w:val="22"/>
        </w:rPr>
        <w:t xml:space="preserve">d </w:t>
      </w:r>
      <w:r w:rsidRPr="0039463C">
        <w:rPr>
          <w:rFonts w:asciiTheme="minorHAnsi" w:hAnsiTheme="minorHAnsi" w:cstheme="minorHAnsi"/>
          <w:sz w:val="22"/>
          <w:szCs w:val="22"/>
        </w:rPr>
        <w:t>always be acco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panied by a cover letter which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can focus on the skills and acco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plish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 xml:space="preserve">ents that are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 xml:space="preserve">ost relevant to the 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9463C">
        <w:rPr>
          <w:rFonts w:asciiTheme="minorHAnsi" w:hAnsiTheme="minorHAnsi" w:cstheme="minorHAnsi"/>
          <w:sz w:val="22"/>
          <w:szCs w:val="22"/>
        </w:rPr>
        <w:t>articular job.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This is your opportunity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to draw out key features t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9463C">
        <w:rPr>
          <w:rFonts w:asciiTheme="minorHAnsi" w:hAnsiTheme="minorHAnsi" w:cstheme="minorHAnsi"/>
          <w:sz w:val="22"/>
          <w:szCs w:val="22"/>
        </w:rPr>
        <w:t>at you want to bring to</w:t>
      </w:r>
      <w:r w:rsidRPr="00394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the e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ployers attention.</w:t>
      </w:r>
    </w:p>
    <w:p w14:paraId="73244BB8" w14:textId="77777777" w:rsidR="00CC783C" w:rsidRPr="0039463C" w:rsidRDefault="00CC783C" w:rsidP="0039463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279D6EA" w14:textId="77777777" w:rsidR="00CC783C" w:rsidRPr="0039463C" w:rsidRDefault="0039463C" w:rsidP="0039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b/>
          <w:sz w:val="22"/>
          <w:szCs w:val="22"/>
        </w:rPr>
        <w:t>How</w:t>
      </w:r>
      <w:r w:rsidRPr="0039463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b/>
          <w:sz w:val="22"/>
          <w:szCs w:val="22"/>
        </w:rPr>
        <w:t xml:space="preserve">do I </w:t>
      </w:r>
      <w:r w:rsidRPr="0039463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9463C">
        <w:rPr>
          <w:rFonts w:asciiTheme="minorHAnsi" w:hAnsiTheme="minorHAnsi" w:cstheme="minorHAnsi"/>
          <w:b/>
          <w:sz w:val="22"/>
          <w:szCs w:val="22"/>
        </w:rPr>
        <w:t>onvert my CV to a Resume?</w:t>
      </w:r>
    </w:p>
    <w:p w14:paraId="2736BFA0" w14:textId="77777777" w:rsidR="00CC783C" w:rsidRPr="0039463C" w:rsidRDefault="00CC783C" w:rsidP="0039463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A623730" w14:textId="77777777" w:rsidR="00CC783C" w:rsidRPr="0039463C" w:rsidRDefault="0039463C" w:rsidP="0039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i/>
          <w:sz w:val="22"/>
          <w:szCs w:val="22"/>
        </w:rPr>
        <w:t>Identify</w:t>
      </w:r>
      <w:r w:rsidRPr="0039463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i/>
          <w:sz w:val="22"/>
          <w:szCs w:val="22"/>
        </w:rPr>
        <w:t>the</w:t>
      </w:r>
      <w:r w:rsidRPr="0039463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i/>
          <w:sz w:val="22"/>
          <w:szCs w:val="22"/>
        </w:rPr>
        <w:t>Specifics</w:t>
      </w:r>
    </w:p>
    <w:p w14:paraId="24EC1304" w14:textId="77777777" w:rsidR="00CC783C" w:rsidRPr="0039463C" w:rsidRDefault="0039463C" w:rsidP="0039463C">
      <w:pPr>
        <w:spacing w:before="2"/>
        <w:ind w:left="120" w:right="95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sz w:val="22"/>
          <w:szCs w:val="22"/>
        </w:rPr>
        <w:t>Converting a CV to a resu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 requires research and preparation. A resume should address the spe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463C">
        <w:rPr>
          <w:rFonts w:asciiTheme="minorHAnsi" w:hAnsiTheme="minorHAnsi" w:cstheme="minorHAnsi"/>
          <w:sz w:val="22"/>
          <w:szCs w:val="22"/>
        </w:rPr>
        <w:t>i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463C">
        <w:rPr>
          <w:rFonts w:asciiTheme="minorHAnsi" w:hAnsiTheme="minorHAnsi" w:cstheme="minorHAnsi"/>
          <w:sz w:val="22"/>
          <w:szCs w:val="22"/>
        </w:rPr>
        <w:t>ic skills and e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9463C">
        <w:rPr>
          <w:rFonts w:asciiTheme="minorHAnsi" w:hAnsiTheme="minorHAnsi" w:cstheme="minorHAnsi"/>
          <w:sz w:val="22"/>
          <w:szCs w:val="22"/>
        </w:rPr>
        <w:t>perie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9463C">
        <w:rPr>
          <w:rFonts w:asciiTheme="minorHAnsi" w:hAnsiTheme="minorHAnsi" w:cstheme="minorHAnsi"/>
          <w:sz w:val="22"/>
          <w:szCs w:val="22"/>
        </w:rPr>
        <w:t>ce that the particular job de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463C">
        <w:rPr>
          <w:rFonts w:asciiTheme="minorHAnsi" w:hAnsiTheme="minorHAnsi" w:cstheme="minorHAnsi"/>
          <w:sz w:val="22"/>
          <w:szCs w:val="22"/>
        </w:rPr>
        <w:t xml:space="preserve">nds.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9463C">
        <w:rPr>
          <w:rFonts w:asciiTheme="minorHAnsi" w:hAnsiTheme="minorHAnsi" w:cstheme="minorHAnsi"/>
          <w:sz w:val="22"/>
          <w:szCs w:val="22"/>
        </w:rPr>
        <w:t xml:space="preserve">hat are the key skills and </w:t>
      </w:r>
      <w:r w:rsidRPr="0039463C">
        <w:rPr>
          <w:rFonts w:asciiTheme="minorHAnsi" w:hAnsiTheme="minorHAnsi" w:cstheme="minorHAnsi"/>
          <w:sz w:val="22"/>
          <w:szCs w:val="22"/>
        </w:rPr>
        <w:t>qualifications which the e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ployer require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9463C">
        <w:rPr>
          <w:rFonts w:asciiTheme="minorHAnsi" w:hAnsiTheme="minorHAnsi" w:cstheme="minorHAnsi"/>
          <w:sz w:val="22"/>
          <w:szCs w:val="22"/>
        </w:rPr>
        <w:t>? What are the personal q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9463C">
        <w:rPr>
          <w:rFonts w:asciiTheme="minorHAnsi" w:hAnsiTheme="minorHAnsi" w:cstheme="minorHAnsi"/>
          <w:sz w:val="22"/>
          <w:szCs w:val="22"/>
        </w:rPr>
        <w:t>alities they are looking for? The resu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 should be tailored s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9463C">
        <w:rPr>
          <w:rFonts w:asciiTheme="minorHAnsi" w:hAnsiTheme="minorHAnsi" w:cstheme="minorHAnsi"/>
          <w:sz w:val="22"/>
          <w:szCs w:val="22"/>
        </w:rPr>
        <w:t>ecifically to the job you are applying for and should be restricted to infor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ation which demonstrates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i/>
          <w:sz w:val="22"/>
          <w:szCs w:val="22"/>
        </w:rPr>
        <w:t xml:space="preserve">why you would be an </w:t>
      </w:r>
      <w:r w:rsidRPr="0039463C">
        <w:rPr>
          <w:rFonts w:asciiTheme="minorHAnsi" w:hAnsiTheme="minorHAnsi" w:cstheme="minorHAnsi"/>
          <w:i/>
          <w:sz w:val="22"/>
          <w:szCs w:val="22"/>
        </w:rPr>
        <w:t>asset to that particular employe</w:t>
      </w:r>
      <w:r w:rsidRPr="0039463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9463C">
        <w:rPr>
          <w:rFonts w:asciiTheme="minorHAnsi" w:hAnsiTheme="minorHAnsi" w:cstheme="minorHAnsi"/>
          <w:sz w:val="22"/>
          <w:szCs w:val="22"/>
        </w:rPr>
        <w:t>.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The CV traditio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hAnsiTheme="minorHAnsi" w:cstheme="minorHAnsi"/>
          <w:sz w:val="22"/>
          <w:szCs w:val="22"/>
        </w:rPr>
        <w:t>ally will co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hAnsiTheme="minorHAnsi" w:cstheme="minorHAnsi"/>
          <w:sz w:val="22"/>
          <w:szCs w:val="22"/>
        </w:rPr>
        <w:t>ain y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9463C">
        <w:rPr>
          <w:rFonts w:asciiTheme="minorHAnsi" w:hAnsiTheme="minorHAnsi" w:cstheme="minorHAnsi"/>
          <w:sz w:val="22"/>
          <w:szCs w:val="22"/>
        </w:rPr>
        <w:t>ur co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plete acade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ic and professional credentials, focus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hAnsiTheme="minorHAnsi" w:cstheme="minorHAnsi"/>
          <w:sz w:val="22"/>
          <w:szCs w:val="22"/>
        </w:rPr>
        <w:t>ng particularly on coursework, research and publications.</w:t>
      </w:r>
    </w:p>
    <w:p w14:paraId="0FA24D8F" w14:textId="77777777" w:rsidR="00CC783C" w:rsidRPr="0039463C" w:rsidRDefault="00CC783C" w:rsidP="0039463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08616E7" w14:textId="77777777" w:rsidR="00CC783C" w:rsidRPr="0039463C" w:rsidRDefault="0039463C" w:rsidP="0039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i/>
          <w:sz w:val="22"/>
          <w:szCs w:val="22"/>
        </w:rPr>
        <w:t>Change the Length</w:t>
      </w:r>
    </w:p>
    <w:p w14:paraId="13297F5A" w14:textId="77777777" w:rsidR="00CC783C" w:rsidRPr="0039463C" w:rsidRDefault="0039463C" w:rsidP="0039463C">
      <w:pPr>
        <w:spacing w:before="3"/>
        <w:ind w:left="120" w:right="259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sz w:val="22"/>
          <w:szCs w:val="22"/>
        </w:rPr>
        <w:t>Resu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es are usually no longer than 1 page,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whilst a</w:t>
      </w:r>
      <w:r w:rsidRPr="0039463C">
        <w:rPr>
          <w:rFonts w:asciiTheme="minorHAnsi" w:hAnsiTheme="minorHAnsi" w:cstheme="minorHAnsi"/>
          <w:sz w:val="22"/>
          <w:szCs w:val="22"/>
        </w:rPr>
        <w:t xml:space="preserve"> CV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 xml:space="preserve">ay be 3 or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ore pages in length. Tailoring the resu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 to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the key skills and quali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463C">
        <w:rPr>
          <w:rFonts w:asciiTheme="minorHAnsi" w:hAnsiTheme="minorHAnsi" w:cstheme="minorHAnsi"/>
          <w:sz w:val="22"/>
          <w:szCs w:val="22"/>
        </w:rPr>
        <w:t>ic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463C">
        <w:rPr>
          <w:rFonts w:asciiTheme="minorHAnsi" w:hAnsiTheme="minorHAnsi" w:cstheme="minorHAnsi"/>
          <w:sz w:val="22"/>
          <w:szCs w:val="22"/>
        </w:rPr>
        <w:t>tio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hAnsiTheme="minorHAnsi" w:cstheme="minorHAnsi"/>
          <w:sz w:val="22"/>
          <w:szCs w:val="22"/>
        </w:rPr>
        <w:t>s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required for the job will</w:t>
      </w:r>
    </w:p>
    <w:p w14:paraId="3A075498" w14:textId="77777777" w:rsidR="00CC783C" w:rsidRPr="0039463C" w:rsidRDefault="0039463C" w:rsidP="0039463C">
      <w:pPr>
        <w:ind w:left="120" w:right="215"/>
        <w:rPr>
          <w:rFonts w:asciiTheme="minorHAnsi" w:hAnsiTheme="minorHAnsi" w:cstheme="minorHAnsi"/>
          <w:sz w:val="22"/>
          <w:szCs w:val="22"/>
        </w:rPr>
        <w:sectPr w:rsidR="00CC783C" w:rsidRPr="0039463C">
          <w:pgSz w:w="12240" w:h="15840"/>
          <w:pgMar w:top="880" w:right="1720" w:bottom="280" w:left="1680" w:header="720" w:footer="720" w:gutter="0"/>
          <w:cols w:space="720"/>
        </w:sectPr>
      </w:pPr>
      <w:r w:rsidRPr="0039463C">
        <w:rPr>
          <w:rFonts w:asciiTheme="minorHAnsi" w:hAnsiTheme="minorHAnsi" w:cstheme="minorHAnsi"/>
          <w:sz w:val="22"/>
          <w:szCs w:val="22"/>
        </w:rPr>
        <w:t xml:space="preserve">inevitably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ean cutting out aspects of your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CV which are no longer directly relevant and/or presenting them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hAnsiTheme="minorHAnsi" w:cstheme="minorHAnsi"/>
          <w:sz w:val="22"/>
          <w:szCs w:val="22"/>
        </w:rPr>
        <w:t xml:space="preserve">n a </w:t>
      </w:r>
      <w:r w:rsidRPr="0039463C">
        <w:rPr>
          <w:rFonts w:asciiTheme="minorHAnsi" w:hAnsiTheme="minorHAnsi" w:cstheme="minorHAnsi"/>
          <w:sz w:val="22"/>
          <w:szCs w:val="22"/>
        </w:rPr>
        <w:t xml:space="preserve">different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anner.</w:t>
      </w:r>
      <w:r w:rsidRPr="00394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This is o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463C">
        <w:rPr>
          <w:rFonts w:asciiTheme="minorHAnsi" w:hAnsiTheme="minorHAnsi" w:cstheme="minorHAnsi"/>
          <w:sz w:val="22"/>
          <w:szCs w:val="22"/>
        </w:rPr>
        <w:t>ten t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9463C">
        <w:rPr>
          <w:rFonts w:asciiTheme="minorHAnsi" w:hAnsiTheme="minorHAnsi" w:cstheme="minorHAnsi"/>
          <w:sz w:val="22"/>
          <w:szCs w:val="22"/>
        </w:rPr>
        <w:t>e thing which students find most difficult to do when converting a CV to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a resu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e. If you cannot explain so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ething in ter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 xml:space="preserve">s of </w:t>
      </w:r>
      <w:r w:rsidRPr="00394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9463C">
        <w:rPr>
          <w:rFonts w:asciiTheme="minorHAnsi" w:hAnsiTheme="minorHAnsi" w:cstheme="minorHAnsi"/>
          <w:sz w:val="22"/>
          <w:szCs w:val="22"/>
        </w:rPr>
        <w:t>he job that you are a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9463C">
        <w:rPr>
          <w:rFonts w:asciiTheme="minorHAnsi" w:hAnsiTheme="minorHAnsi" w:cstheme="minorHAnsi"/>
          <w:sz w:val="22"/>
          <w:szCs w:val="22"/>
        </w:rPr>
        <w:t>plying for, it should not be included.</w:t>
      </w:r>
    </w:p>
    <w:p w14:paraId="46452E33" w14:textId="77777777" w:rsidR="00CC783C" w:rsidRPr="0039463C" w:rsidRDefault="0039463C" w:rsidP="0039463C">
      <w:pPr>
        <w:spacing w:before="74"/>
        <w:ind w:left="120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i/>
          <w:sz w:val="22"/>
          <w:szCs w:val="22"/>
        </w:rPr>
        <w:lastRenderedPageBreak/>
        <w:t>Format</w:t>
      </w:r>
    </w:p>
    <w:p w14:paraId="670A3257" w14:textId="77777777" w:rsidR="00CC783C" w:rsidRPr="0039463C" w:rsidRDefault="0039463C" w:rsidP="0039463C">
      <w:pPr>
        <w:spacing w:before="2"/>
        <w:ind w:left="120" w:right="146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sz w:val="22"/>
          <w:szCs w:val="22"/>
        </w:rPr>
        <w:t xml:space="preserve">Readability is the 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9463C">
        <w:rPr>
          <w:rFonts w:asciiTheme="minorHAnsi" w:hAnsiTheme="minorHAnsi" w:cstheme="minorHAnsi"/>
          <w:sz w:val="22"/>
          <w:szCs w:val="22"/>
        </w:rPr>
        <w:t>ri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ary</w:t>
      </w:r>
      <w:r w:rsidRPr="0039463C">
        <w:rPr>
          <w:rFonts w:asciiTheme="minorHAnsi" w:hAnsiTheme="minorHAnsi" w:cstheme="minorHAnsi"/>
          <w:sz w:val="22"/>
          <w:szCs w:val="22"/>
        </w:rPr>
        <w:t xml:space="preserve"> objective of a resu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e. Both sty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9463C">
        <w:rPr>
          <w:rFonts w:asciiTheme="minorHAnsi" w:hAnsiTheme="minorHAnsi" w:cstheme="minorHAnsi"/>
          <w:sz w:val="22"/>
          <w:szCs w:val="22"/>
        </w:rPr>
        <w:t>e and content are i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portant (with a CV, content is t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9463C">
        <w:rPr>
          <w:rFonts w:asciiTheme="minorHAnsi" w:hAnsiTheme="minorHAnsi" w:cstheme="minorHAnsi"/>
          <w:sz w:val="22"/>
          <w:szCs w:val="22"/>
        </w:rPr>
        <w:t xml:space="preserve">e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ost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essential facet). Info</w:t>
      </w:r>
      <w:r w:rsidRPr="003946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ation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should be clear, concise and presented in a consistent sty</w:t>
      </w:r>
      <w:r w:rsidRPr="003946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9463C">
        <w:rPr>
          <w:rFonts w:asciiTheme="minorHAnsi" w:hAnsiTheme="minorHAnsi" w:cstheme="minorHAnsi"/>
          <w:sz w:val="22"/>
          <w:szCs w:val="22"/>
        </w:rPr>
        <w:t>e throughout. Use short phrases,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not sentences. Bullet points are a good w</w:t>
      </w:r>
      <w:r w:rsidRPr="0039463C">
        <w:rPr>
          <w:rFonts w:asciiTheme="minorHAnsi" w:hAnsiTheme="minorHAnsi" w:cstheme="minorHAnsi"/>
          <w:sz w:val="22"/>
          <w:szCs w:val="22"/>
        </w:rPr>
        <w:t>ay of setting out the info</w:t>
      </w:r>
      <w:r w:rsidRPr="003946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ation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clearly and concisely. Begin each sentence with a le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463C">
        <w:rPr>
          <w:rFonts w:asciiTheme="minorHAnsi" w:hAnsiTheme="minorHAnsi" w:cstheme="minorHAnsi"/>
          <w:sz w:val="22"/>
          <w:szCs w:val="22"/>
        </w:rPr>
        <w:t>al rel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463C">
        <w:rPr>
          <w:rFonts w:asciiTheme="minorHAnsi" w:hAnsiTheme="minorHAnsi" w:cstheme="minorHAnsi"/>
          <w:sz w:val="22"/>
          <w:szCs w:val="22"/>
        </w:rPr>
        <w:t>ted a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463C">
        <w:rPr>
          <w:rFonts w:asciiTheme="minorHAnsi" w:hAnsiTheme="minorHAnsi" w:cstheme="minorHAnsi"/>
          <w:sz w:val="22"/>
          <w:szCs w:val="22"/>
        </w:rPr>
        <w:t>ti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9463C">
        <w:rPr>
          <w:rFonts w:asciiTheme="minorHAnsi" w:hAnsiTheme="minorHAnsi" w:cstheme="minorHAnsi"/>
          <w:sz w:val="22"/>
          <w:szCs w:val="22"/>
        </w:rPr>
        <w:t>n verb.</w:t>
      </w:r>
    </w:p>
    <w:p w14:paraId="0D3A2F51" w14:textId="77777777" w:rsidR="00CC783C" w:rsidRPr="0039463C" w:rsidRDefault="00CC783C" w:rsidP="0039463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C35E5A2" w14:textId="77777777" w:rsidR="00CC783C" w:rsidRPr="0039463C" w:rsidRDefault="0039463C" w:rsidP="0039463C">
      <w:pPr>
        <w:ind w:left="120" w:right="61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sz w:val="22"/>
          <w:szCs w:val="22"/>
        </w:rPr>
        <w:t xml:space="preserve">For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ore g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hAnsiTheme="minorHAnsi" w:cstheme="minorHAnsi"/>
          <w:sz w:val="22"/>
          <w:szCs w:val="22"/>
        </w:rPr>
        <w:t>neral information on resu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 xml:space="preserve">es 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463C">
        <w:rPr>
          <w:rFonts w:asciiTheme="minorHAnsi" w:hAnsiTheme="minorHAnsi" w:cstheme="minorHAnsi"/>
          <w:sz w:val="22"/>
          <w:szCs w:val="22"/>
        </w:rPr>
        <w:t>nd sample fo</w:t>
      </w:r>
      <w:r w:rsidRPr="003946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ats, please see the Resu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 xml:space="preserve">e section of the Job Search Handbook or the Career </w:t>
      </w:r>
      <w:r w:rsidRPr="0039463C">
        <w:rPr>
          <w:rFonts w:asciiTheme="minorHAnsi" w:hAnsiTheme="minorHAnsi" w:cstheme="minorHAnsi"/>
          <w:sz w:val="22"/>
          <w:szCs w:val="22"/>
        </w:rPr>
        <w:t xml:space="preserve">Services website - </w:t>
      </w:r>
      <w:hyperlink r:id="rId7">
        <w:r w:rsidRPr="0039463C">
          <w:rPr>
            <w:rFonts w:asciiTheme="minorHAnsi" w:hAnsiTheme="minorHAnsi" w:cstheme="minorHAnsi"/>
            <w:b/>
            <w:sz w:val="22"/>
            <w:szCs w:val="22"/>
            <w:u w:val="thick" w:color="000000"/>
          </w:rPr>
          <w:t>www</w:t>
        </w:r>
        <w:r w:rsidRPr="0039463C">
          <w:rPr>
            <w:rFonts w:asciiTheme="minorHAnsi" w:hAnsiTheme="minorHAnsi" w:cstheme="minorHAnsi"/>
            <w:b/>
            <w:spacing w:val="1"/>
            <w:sz w:val="22"/>
            <w:szCs w:val="22"/>
            <w:u w:val="thick" w:color="000000"/>
          </w:rPr>
          <w:t>.</w:t>
        </w:r>
        <w:r w:rsidRPr="0039463C">
          <w:rPr>
            <w:rFonts w:asciiTheme="minorHAnsi" w:hAnsiTheme="minorHAnsi" w:cstheme="minorHAnsi"/>
            <w:b/>
            <w:sz w:val="22"/>
            <w:szCs w:val="22"/>
            <w:u w:val="thick" w:color="000000"/>
          </w:rPr>
          <w:t>bc.edu/bclscaree</w:t>
        </w:r>
      </w:hyperlink>
      <w:r w:rsidRPr="0039463C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>r</w:t>
      </w:r>
      <w:r w:rsidRPr="0039463C">
        <w:rPr>
          <w:rFonts w:asciiTheme="minorHAnsi" w:hAnsiTheme="minorHAnsi" w:cstheme="minorHAnsi"/>
          <w:sz w:val="22"/>
          <w:szCs w:val="22"/>
        </w:rPr>
        <w:t xml:space="preserve">. You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ay also sub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it your resu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to the Career Services Office for review at any ti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e.</w:t>
      </w:r>
    </w:p>
    <w:p w14:paraId="0AB73BF7" w14:textId="77777777" w:rsidR="00CC783C" w:rsidRPr="0039463C" w:rsidRDefault="00CC783C" w:rsidP="0039463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2842A7A" w14:textId="77777777" w:rsidR="00CC783C" w:rsidRPr="0039463C" w:rsidRDefault="0039463C" w:rsidP="0039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b/>
          <w:sz w:val="22"/>
          <w:szCs w:val="22"/>
        </w:rPr>
        <w:t>CV’s Over</w:t>
      </w:r>
      <w:r w:rsidRPr="0039463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9463C">
        <w:rPr>
          <w:rFonts w:asciiTheme="minorHAnsi" w:hAnsiTheme="minorHAnsi" w:cstheme="minorHAnsi"/>
          <w:b/>
          <w:sz w:val="22"/>
          <w:szCs w:val="22"/>
        </w:rPr>
        <w:t>eas</w:t>
      </w:r>
    </w:p>
    <w:p w14:paraId="135E698F" w14:textId="77777777" w:rsidR="00CC783C" w:rsidRPr="0039463C" w:rsidRDefault="0039463C" w:rsidP="0039463C">
      <w:pPr>
        <w:spacing w:before="1"/>
        <w:ind w:left="120" w:right="110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sz w:val="22"/>
          <w:szCs w:val="22"/>
        </w:rPr>
        <w:t>Candidates should expect to have to sub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 xml:space="preserve">it a CV rather than a </w:t>
      </w:r>
      <w:r w:rsidRPr="0039463C">
        <w:rPr>
          <w:rFonts w:asciiTheme="minorHAnsi" w:hAnsiTheme="minorHAnsi" w:cstheme="minorHAnsi"/>
          <w:sz w:val="22"/>
          <w:szCs w:val="22"/>
        </w:rPr>
        <w:t>resu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 wh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hAnsiTheme="minorHAnsi" w:cstheme="minorHAnsi"/>
          <w:sz w:val="22"/>
          <w:szCs w:val="22"/>
        </w:rPr>
        <w:t xml:space="preserve">n applying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463C">
        <w:rPr>
          <w:rFonts w:asciiTheme="minorHAnsi" w:hAnsiTheme="minorHAnsi" w:cstheme="minorHAnsi"/>
          <w:sz w:val="22"/>
          <w:szCs w:val="22"/>
        </w:rPr>
        <w:t>or a job overseas. In addition, so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 countries wou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9463C">
        <w:rPr>
          <w:rFonts w:asciiTheme="minorHAnsi" w:hAnsiTheme="minorHAnsi" w:cstheme="minorHAnsi"/>
          <w:sz w:val="22"/>
          <w:szCs w:val="22"/>
        </w:rPr>
        <w:t xml:space="preserve">d expect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ore personal info</w:t>
      </w:r>
      <w:r w:rsidRPr="003946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ation to be included than would otherwise be considered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appropriate on a US CV, for exa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 xml:space="preserve">ple, age,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arital st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9463C">
        <w:rPr>
          <w:rFonts w:asciiTheme="minorHAnsi" w:hAnsiTheme="minorHAnsi" w:cstheme="minorHAnsi"/>
          <w:sz w:val="22"/>
          <w:szCs w:val="22"/>
        </w:rPr>
        <w:t>s, chil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9463C">
        <w:rPr>
          <w:rFonts w:asciiTheme="minorHAnsi" w:hAnsiTheme="minorHAnsi" w:cstheme="minorHAnsi"/>
          <w:sz w:val="22"/>
          <w:szCs w:val="22"/>
        </w:rPr>
        <w:t xml:space="preserve">ren. For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ore infor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 xml:space="preserve">ation see </w:t>
      </w:r>
      <w:hyperlink r:id="rId8">
        <w:r w:rsidRPr="0039463C">
          <w:rPr>
            <w:rFonts w:asciiTheme="minorHAnsi" w:hAnsiTheme="minorHAnsi" w:cstheme="minorHAnsi"/>
            <w:b/>
            <w:sz w:val="22"/>
            <w:szCs w:val="22"/>
            <w:u w:val="thick" w:color="000000"/>
          </w:rPr>
          <w:t>http://</w:t>
        </w:r>
        <w:r w:rsidRPr="0039463C">
          <w:rPr>
            <w:rFonts w:asciiTheme="minorHAnsi" w:hAnsiTheme="minorHAnsi" w:cstheme="minorHAnsi"/>
            <w:b/>
            <w:spacing w:val="-2"/>
            <w:sz w:val="22"/>
            <w:szCs w:val="22"/>
            <w:u w:val="thick" w:color="000000"/>
          </w:rPr>
          <w:t>w</w:t>
        </w:r>
        <w:r w:rsidRPr="0039463C">
          <w:rPr>
            <w:rFonts w:asciiTheme="minorHAnsi" w:hAnsiTheme="minorHAnsi" w:cstheme="minorHAnsi"/>
            <w:b/>
            <w:sz w:val="22"/>
            <w:szCs w:val="22"/>
            <w:u w:val="thick" w:color="000000"/>
          </w:rPr>
          <w:t>orkabroad.monster.com</w:t>
        </w:r>
      </w:hyperlink>
    </w:p>
    <w:p w14:paraId="28044142" w14:textId="77777777" w:rsidR="00CC783C" w:rsidRPr="0039463C" w:rsidRDefault="00CC783C" w:rsidP="0039463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6483E31" w14:textId="77777777" w:rsidR="00CC783C" w:rsidRPr="0039463C" w:rsidRDefault="0039463C" w:rsidP="0039463C">
      <w:pPr>
        <w:spacing w:before="29"/>
        <w:ind w:left="120" w:right="182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sz w:val="22"/>
          <w:szCs w:val="22"/>
        </w:rPr>
        <w:t>When applying to a non-English speaking countr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9463C">
        <w:rPr>
          <w:rFonts w:asciiTheme="minorHAnsi" w:hAnsiTheme="minorHAnsi" w:cstheme="minorHAnsi"/>
          <w:sz w:val="22"/>
          <w:szCs w:val="22"/>
        </w:rPr>
        <w:t>, it is usually appropriate to sub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it the CV in English and in the language of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that p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463C">
        <w:rPr>
          <w:rFonts w:asciiTheme="minorHAnsi" w:hAnsiTheme="minorHAnsi" w:cstheme="minorHAnsi"/>
          <w:sz w:val="22"/>
          <w:szCs w:val="22"/>
        </w:rPr>
        <w:t xml:space="preserve">rticular country. This is not just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erely a case of translating the En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463C">
        <w:rPr>
          <w:rFonts w:asciiTheme="minorHAnsi" w:hAnsiTheme="minorHAnsi" w:cstheme="minorHAnsi"/>
          <w:sz w:val="22"/>
          <w:szCs w:val="22"/>
        </w:rPr>
        <w:t>lish CV though – the foreign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 xml:space="preserve">language version must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ake sense in the local language and both vers</w:t>
      </w:r>
      <w:r w:rsidRPr="00394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hAnsiTheme="minorHAnsi" w:cstheme="minorHAnsi"/>
          <w:sz w:val="22"/>
          <w:szCs w:val="22"/>
        </w:rPr>
        <w:t xml:space="preserve">ons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ust be tailor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463C">
        <w:rPr>
          <w:rFonts w:asciiTheme="minorHAnsi" w:hAnsiTheme="minorHAnsi" w:cstheme="minorHAnsi"/>
          <w:sz w:val="22"/>
          <w:szCs w:val="22"/>
        </w:rPr>
        <w:t>d to the specific require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ents of the particular country. It is also usual to i</w:t>
      </w:r>
      <w:r w:rsidRPr="003946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9463C">
        <w:rPr>
          <w:rFonts w:asciiTheme="minorHAnsi" w:hAnsiTheme="minorHAnsi" w:cstheme="minorHAnsi"/>
          <w:sz w:val="22"/>
          <w:szCs w:val="22"/>
        </w:rPr>
        <w:t xml:space="preserve">clude details of any </w:t>
      </w:r>
      <w:r w:rsidRPr="0039463C">
        <w:rPr>
          <w:rFonts w:asciiTheme="minorHAnsi" w:hAnsiTheme="minorHAnsi" w:cstheme="minorHAnsi"/>
          <w:sz w:val="22"/>
          <w:szCs w:val="22"/>
        </w:rPr>
        <w:t>residency or work visas. Exa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ples include:</w:t>
      </w:r>
    </w:p>
    <w:p w14:paraId="5C86C700" w14:textId="77777777" w:rsidR="00CC783C" w:rsidRPr="0039463C" w:rsidRDefault="00CC783C" w:rsidP="0039463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98D25BD" w14:textId="77777777" w:rsidR="00CC783C" w:rsidRPr="0039463C" w:rsidRDefault="0039463C" w:rsidP="0039463C">
      <w:pPr>
        <w:ind w:left="120" w:right="134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i/>
          <w:sz w:val="22"/>
          <w:szCs w:val="22"/>
        </w:rPr>
        <w:t xml:space="preserve">France </w:t>
      </w:r>
      <w:r w:rsidRPr="0039463C">
        <w:rPr>
          <w:rFonts w:asciiTheme="minorHAnsi" w:hAnsiTheme="minorHAnsi" w:cstheme="minorHAnsi"/>
          <w:sz w:val="22"/>
          <w:szCs w:val="22"/>
        </w:rPr>
        <w:t>– It is custo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ary to include a pas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463C">
        <w:rPr>
          <w:rFonts w:asciiTheme="minorHAnsi" w:hAnsiTheme="minorHAnsi" w:cstheme="minorHAnsi"/>
          <w:sz w:val="22"/>
          <w:szCs w:val="22"/>
        </w:rPr>
        <w:t>port sized color photograph of yourself, attached to the CV, along with full personal d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hAnsiTheme="minorHAnsi" w:cstheme="minorHAnsi"/>
          <w:sz w:val="22"/>
          <w:szCs w:val="22"/>
        </w:rPr>
        <w:t xml:space="preserve">tails, including age,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arital status, nu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 xml:space="preserve">ber of children. The CV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u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463C">
        <w:rPr>
          <w:rFonts w:asciiTheme="minorHAnsi" w:hAnsiTheme="minorHAnsi" w:cstheme="minorHAnsi"/>
          <w:sz w:val="22"/>
          <w:szCs w:val="22"/>
        </w:rPr>
        <w:t>t be in revers</w:t>
      </w:r>
      <w:r w:rsidRPr="0039463C">
        <w:rPr>
          <w:rFonts w:asciiTheme="minorHAnsi" w:hAnsiTheme="minorHAnsi" w:cstheme="minorHAnsi"/>
          <w:sz w:val="22"/>
          <w:szCs w:val="22"/>
        </w:rPr>
        <w:t>e chronological order and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usually includes an additional section headed ‘Pr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9463C">
        <w:rPr>
          <w:rFonts w:asciiTheme="minorHAnsi" w:hAnsiTheme="minorHAnsi" w:cstheme="minorHAnsi"/>
          <w:sz w:val="22"/>
          <w:szCs w:val="22"/>
        </w:rPr>
        <w:t>j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463C">
        <w:rPr>
          <w:rFonts w:asciiTheme="minorHAnsi" w:hAnsiTheme="minorHAnsi" w:cstheme="minorHAnsi"/>
          <w:sz w:val="22"/>
          <w:szCs w:val="22"/>
        </w:rPr>
        <w:t>t Pro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463C">
        <w:rPr>
          <w:rFonts w:asciiTheme="minorHAnsi" w:hAnsiTheme="minorHAnsi" w:cstheme="minorHAnsi"/>
          <w:sz w:val="22"/>
          <w:szCs w:val="22"/>
        </w:rPr>
        <w:t>ession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463C">
        <w:rPr>
          <w:rFonts w:asciiTheme="minorHAnsi" w:hAnsiTheme="minorHAnsi" w:cstheme="minorHAnsi"/>
          <w:sz w:val="22"/>
          <w:szCs w:val="22"/>
        </w:rPr>
        <w:t>l’ w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9463C">
        <w:rPr>
          <w:rFonts w:asciiTheme="minorHAnsi" w:hAnsiTheme="minorHAnsi" w:cstheme="minorHAnsi"/>
          <w:sz w:val="22"/>
          <w:szCs w:val="22"/>
        </w:rPr>
        <w:t>ich is a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short paragraph detailing your career aspirations over the next few years.</w:t>
      </w:r>
    </w:p>
    <w:p w14:paraId="76ED9C39" w14:textId="77777777" w:rsidR="00CC783C" w:rsidRPr="0039463C" w:rsidRDefault="00CC783C" w:rsidP="0039463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48F2B60" w14:textId="77777777" w:rsidR="00CC783C" w:rsidRPr="0039463C" w:rsidRDefault="0039463C" w:rsidP="0039463C">
      <w:pPr>
        <w:ind w:left="120" w:right="70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i/>
          <w:sz w:val="22"/>
          <w:szCs w:val="22"/>
        </w:rPr>
        <w:t xml:space="preserve">Germany </w:t>
      </w:r>
      <w:r w:rsidRPr="0039463C">
        <w:rPr>
          <w:rFonts w:asciiTheme="minorHAnsi" w:hAnsiTheme="minorHAnsi" w:cstheme="minorHAnsi"/>
          <w:sz w:val="22"/>
          <w:szCs w:val="22"/>
        </w:rPr>
        <w:t>– si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ilar to the French style although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 xml:space="preserve">is usually in chronological </w:t>
      </w:r>
      <w:r w:rsidRPr="0039463C">
        <w:rPr>
          <w:rFonts w:asciiTheme="minorHAnsi" w:hAnsiTheme="minorHAnsi" w:cstheme="minorHAnsi"/>
          <w:sz w:val="22"/>
          <w:szCs w:val="22"/>
        </w:rPr>
        <w:t>order. The photo is usually attached to the top right hand corner of the CV and it is usually signed on the bottom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hAnsiTheme="minorHAnsi" w:cstheme="minorHAnsi"/>
          <w:sz w:val="22"/>
          <w:szCs w:val="22"/>
        </w:rPr>
        <w:t>ght hand corner, with t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9463C">
        <w:rPr>
          <w:rFonts w:asciiTheme="minorHAnsi" w:hAnsiTheme="minorHAnsi" w:cstheme="minorHAnsi"/>
          <w:sz w:val="22"/>
          <w:szCs w:val="22"/>
        </w:rPr>
        <w:t>e date in the bottom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le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463C">
        <w:rPr>
          <w:rFonts w:asciiTheme="minorHAnsi" w:hAnsiTheme="minorHAnsi" w:cstheme="minorHAnsi"/>
          <w:sz w:val="22"/>
          <w:szCs w:val="22"/>
        </w:rPr>
        <w:t>t hand corn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463C">
        <w:rPr>
          <w:rFonts w:asciiTheme="minorHAnsi" w:hAnsiTheme="minorHAnsi" w:cstheme="minorHAnsi"/>
          <w:sz w:val="22"/>
          <w:szCs w:val="22"/>
        </w:rPr>
        <w:t>r.</w:t>
      </w:r>
    </w:p>
    <w:p w14:paraId="537FAE4E" w14:textId="77777777" w:rsidR="00CC783C" w:rsidRPr="0039463C" w:rsidRDefault="00CC783C" w:rsidP="0039463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44EDB86" w14:textId="77777777" w:rsidR="00CC783C" w:rsidRPr="0039463C" w:rsidRDefault="0039463C" w:rsidP="0039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i/>
          <w:sz w:val="22"/>
          <w:szCs w:val="22"/>
        </w:rPr>
        <w:t>Switzerl</w:t>
      </w:r>
      <w:r w:rsidRPr="0039463C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9463C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39463C">
        <w:rPr>
          <w:rFonts w:asciiTheme="minorHAnsi" w:hAnsiTheme="minorHAnsi" w:cstheme="minorHAnsi"/>
          <w:sz w:val="22"/>
          <w:szCs w:val="22"/>
        </w:rPr>
        <w:t>– si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ilar to the French and Ger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 xml:space="preserve">an 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39463C">
        <w:rPr>
          <w:rFonts w:asciiTheme="minorHAnsi" w:hAnsiTheme="minorHAnsi" w:cstheme="minorHAnsi"/>
          <w:sz w:val="22"/>
          <w:szCs w:val="22"/>
        </w:rPr>
        <w:t xml:space="preserve">yles, depending on the </w:t>
      </w:r>
      <w:r w:rsidRPr="0039463C">
        <w:rPr>
          <w:rFonts w:asciiTheme="minorHAnsi" w:hAnsiTheme="minorHAnsi" w:cstheme="minorHAnsi"/>
          <w:sz w:val="22"/>
          <w:szCs w:val="22"/>
        </w:rPr>
        <w:t>region.</w:t>
      </w:r>
    </w:p>
    <w:p w14:paraId="404880D1" w14:textId="77777777" w:rsidR="00CC783C" w:rsidRPr="0039463C" w:rsidRDefault="00CC783C" w:rsidP="0039463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882A34C" w14:textId="77777777" w:rsidR="00CC783C" w:rsidRPr="0039463C" w:rsidRDefault="0039463C" w:rsidP="0039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i/>
          <w:sz w:val="22"/>
          <w:szCs w:val="22"/>
        </w:rPr>
        <w:t xml:space="preserve">Italy </w:t>
      </w:r>
      <w:r w:rsidRPr="0039463C">
        <w:rPr>
          <w:rFonts w:asciiTheme="minorHAnsi" w:hAnsiTheme="minorHAnsi" w:cstheme="minorHAnsi"/>
          <w:sz w:val="22"/>
          <w:szCs w:val="22"/>
        </w:rPr>
        <w:t xml:space="preserve">– no photo is required and hobbies or activities are rarely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entioned.</w:t>
      </w:r>
    </w:p>
    <w:p w14:paraId="06BF7E7E" w14:textId="77777777" w:rsidR="00CC783C" w:rsidRPr="0039463C" w:rsidRDefault="00CC783C" w:rsidP="0039463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B64601E" w14:textId="77777777" w:rsidR="00CC783C" w:rsidRPr="0039463C" w:rsidRDefault="0039463C" w:rsidP="0039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i/>
          <w:sz w:val="22"/>
          <w:szCs w:val="22"/>
        </w:rPr>
        <w:t xml:space="preserve">Spain </w:t>
      </w:r>
      <w:r w:rsidRPr="0039463C">
        <w:rPr>
          <w:rFonts w:asciiTheme="minorHAnsi" w:hAnsiTheme="minorHAnsi" w:cstheme="minorHAnsi"/>
          <w:sz w:val="22"/>
          <w:szCs w:val="22"/>
        </w:rPr>
        <w:t>– give passport details (ID number) in the personal details section.</w:t>
      </w:r>
    </w:p>
    <w:p w14:paraId="54C84F84" w14:textId="77777777" w:rsidR="00CC783C" w:rsidRPr="0039463C" w:rsidRDefault="00CC783C" w:rsidP="0039463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39F5518" w14:textId="77777777" w:rsidR="00CC783C" w:rsidRPr="0039463C" w:rsidRDefault="0039463C" w:rsidP="0039463C">
      <w:pPr>
        <w:ind w:left="120" w:right="120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39463C">
        <w:rPr>
          <w:rFonts w:asciiTheme="minorHAnsi" w:hAnsiTheme="minorHAnsi" w:cstheme="minorHAnsi"/>
          <w:i/>
          <w:sz w:val="22"/>
          <w:szCs w:val="22"/>
        </w:rPr>
        <w:t xml:space="preserve">K </w:t>
      </w:r>
      <w:r w:rsidRPr="0039463C">
        <w:rPr>
          <w:rFonts w:asciiTheme="minorHAnsi" w:hAnsiTheme="minorHAnsi" w:cstheme="minorHAnsi"/>
          <w:sz w:val="22"/>
          <w:szCs w:val="22"/>
        </w:rPr>
        <w:t>– Do not include details of your civil status (ie. single,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married, divorced) or religion.</w:t>
      </w:r>
      <w:r w:rsidRPr="0039463C">
        <w:rPr>
          <w:rFonts w:asciiTheme="minorHAnsi" w:hAnsiTheme="minorHAnsi" w:cstheme="minorHAnsi"/>
          <w:sz w:val="22"/>
          <w:szCs w:val="22"/>
        </w:rPr>
        <w:t xml:space="preserve"> It is also custo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ary to include</w:t>
      </w:r>
      <w:r w:rsidRPr="003946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>details of 2 referees at the bottom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sz w:val="22"/>
          <w:szCs w:val="22"/>
        </w:rPr>
        <w:t xml:space="preserve">of the CV. The CV </w:t>
      </w:r>
      <w:r w:rsidRPr="00394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hAnsiTheme="minorHAnsi" w:cstheme="minorHAnsi"/>
          <w:sz w:val="22"/>
          <w:szCs w:val="22"/>
        </w:rPr>
        <w:t>s usually 2 pages long. Re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hAnsiTheme="minorHAnsi" w:cstheme="minorHAnsi"/>
          <w:sz w:val="22"/>
          <w:szCs w:val="22"/>
        </w:rPr>
        <w:t>mber that so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>e w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9463C">
        <w:rPr>
          <w:rFonts w:asciiTheme="minorHAnsi" w:hAnsiTheme="minorHAnsi" w:cstheme="minorHAnsi"/>
          <w:sz w:val="22"/>
          <w:szCs w:val="22"/>
        </w:rPr>
        <w:t xml:space="preserve">rds are spelt differently in the UK. For more information 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9463C">
        <w:rPr>
          <w:rFonts w:asciiTheme="minorHAnsi" w:hAnsiTheme="minorHAnsi" w:cstheme="minorHAnsi"/>
          <w:sz w:val="22"/>
          <w:szCs w:val="22"/>
        </w:rPr>
        <w:t xml:space="preserve">ee </w:t>
      </w:r>
      <w:hyperlink r:id="rId9">
        <w:r w:rsidRPr="0039463C">
          <w:rPr>
            <w:rFonts w:asciiTheme="minorHAnsi" w:hAnsiTheme="minorHAnsi" w:cstheme="minorHAnsi"/>
            <w:b/>
            <w:sz w:val="22"/>
            <w:szCs w:val="22"/>
            <w:u w:val="thick" w:color="000000"/>
          </w:rPr>
          <w:t>http://en.</w:t>
        </w:r>
        <w:r w:rsidRPr="0039463C">
          <w:rPr>
            <w:rFonts w:asciiTheme="minorHAnsi" w:hAnsiTheme="minorHAnsi" w:cstheme="minorHAnsi"/>
            <w:b/>
            <w:spacing w:val="-2"/>
            <w:sz w:val="22"/>
            <w:szCs w:val="22"/>
            <w:u w:val="thick" w:color="000000"/>
          </w:rPr>
          <w:t>w</w:t>
        </w:r>
        <w:r w:rsidRPr="0039463C">
          <w:rPr>
            <w:rFonts w:asciiTheme="minorHAnsi" w:hAnsiTheme="minorHAnsi" w:cstheme="minorHAnsi"/>
            <w:b/>
            <w:spacing w:val="1"/>
            <w:sz w:val="22"/>
            <w:szCs w:val="22"/>
            <w:u w:val="thick" w:color="000000"/>
          </w:rPr>
          <w:t>i</w:t>
        </w:r>
        <w:r w:rsidRPr="0039463C">
          <w:rPr>
            <w:rFonts w:asciiTheme="minorHAnsi" w:hAnsiTheme="minorHAnsi" w:cstheme="minorHAnsi"/>
            <w:b/>
            <w:sz w:val="22"/>
            <w:szCs w:val="22"/>
            <w:u w:val="thick" w:color="000000"/>
          </w:rPr>
          <w:t>ki</w:t>
        </w:r>
        <w:r w:rsidRPr="0039463C">
          <w:rPr>
            <w:rFonts w:asciiTheme="minorHAnsi" w:hAnsiTheme="minorHAnsi" w:cstheme="minorHAnsi"/>
            <w:b/>
            <w:spacing w:val="-1"/>
            <w:sz w:val="22"/>
            <w:szCs w:val="22"/>
            <w:u w:val="thick" w:color="000000"/>
          </w:rPr>
          <w:t>p</w:t>
        </w:r>
        <w:r w:rsidRPr="0039463C">
          <w:rPr>
            <w:rFonts w:asciiTheme="minorHAnsi" w:hAnsiTheme="minorHAnsi" w:cstheme="minorHAnsi"/>
            <w:b/>
            <w:sz w:val="22"/>
            <w:szCs w:val="22"/>
            <w:u w:val="thick" w:color="000000"/>
          </w:rPr>
          <w:t>edia.org/</w:t>
        </w:r>
        <w:r w:rsidRPr="0039463C">
          <w:rPr>
            <w:rFonts w:asciiTheme="minorHAnsi" w:hAnsiTheme="minorHAnsi" w:cstheme="minorHAnsi"/>
            <w:b/>
            <w:spacing w:val="-2"/>
            <w:sz w:val="22"/>
            <w:szCs w:val="22"/>
            <w:u w:val="thick" w:color="000000"/>
          </w:rPr>
          <w:t>w</w:t>
        </w:r>
        <w:r w:rsidRPr="0039463C">
          <w:rPr>
            <w:rFonts w:asciiTheme="minorHAnsi" w:hAnsiTheme="minorHAnsi" w:cstheme="minorHAnsi"/>
            <w:b/>
            <w:spacing w:val="1"/>
            <w:sz w:val="22"/>
            <w:szCs w:val="22"/>
            <w:u w:val="thick" w:color="000000"/>
          </w:rPr>
          <w:t>i</w:t>
        </w:r>
        <w:r w:rsidRPr="0039463C">
          <w:rPr>
            <w:rFonts w:asciiTheme="minorHAnsi" w:hAnsiTheme="minorHAnsi" w:cstheme="minorHAnsi"/>
            <w:b/>
            <w:sz w:val="22"/>
            <w:szCs w:val="22"/>
            <w:u w:val="thick" w:color="000000"/>
          </w:rPr>
          <w:t>ki/User:S</w:t>
        </w:r>
        <w:r w:rsidRPr="0039463C">
          <w:rPr>
            <w:rFonts w:asciiTheme="minorHAnsi" w:hAnsiTheme="minorHAnsi" w:cstheme="minorHAnsi"/>
            <w:b/>
            <w:spacing w:val="-1"/>
            <w:sz w:val="22"/>
            <w:szCs w:val="22"/>
            <w:u w:val="thick" w:color="000000"/>
          </w:rPr>
          <w:t>p</w:t>
        </w:r>
        <w:r w:rsidRPr="0039463C">
          <w:rPr>
            <w:rFonts w:asciiTheme="minorHAnsi" w:hAnsiTheme="minorHAnsi" w:cstheme="minorHAnsi"/>
            <w:b/>
            <w:sz w:val="22"/>
            <w:szCs w:val="22"/>
            <w:u w:val="thick" w:color="000000"/>
          </w:rPr>
          <w:t>Neo/Spelli</w:t>
        </w:r>
        <w:r w:rsidRPr="0039463C">
          <w:rPr>
            <w:rFonts w:asciiTheme="minorHAnsi" w:hAnsiTheme="minorHAnsi" w:cstheme="minorHAnsi"/>
            <w:b/>
            <w:spacing w:val="-1"/>
            <w:sz w:val="22"/>
            <w:szCs w:val="22"/>
            <w:u w:val="thick" w:color="000000"/>
          </w:rPr>
          <w:t>n</w:t>
        </w:r>
        <w:r w:rsidRPr="0039463C">
          <w:rPr>
            <w:rFonts w:asciiTheme="minorHAnsi" w:hAnsiTheme="minorHAnsi" w:cstheme="minorHAnsi"/>
            <w:b/>
            <w:sz w:val="22"/>
            <w:szCs w:val="22"/>
            <w:u w:val="thick" w:color="000000"/>
          </w:rPr>
          <w:t>g_Guide</w:t>
        </w:r>
      </w:hyperlink>
    </w:p>
    <w:p w14:paraId="329040E7" w14:textId="77777777" w:rsidR="00CC783C" w:rsidRPr="0039463C" w:rsidRDefault="00CC783C" w:rsidP="0039463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316A6D2" w14:textId="77777777" w:rsidR="00CC783C" w:rsidRPr="0039463C" w:rsidRDefault="0039463C" w:rsidP="0039463C">
      <w:pPr>
        <w:ind w:left="120" w:right="179"/>
        <w:rPr>
          <w:rFonts w:asciiTheme="minorHAnsi" w:hAnsiTheme="minorHAnsi" w:cstheme="minorHAnsi"/>
          <w:sz w:val="22"/>
          <w:szCs w:val="22"/>
        </w:rPr>
        <w:sectPr w:rsidR="00CC783C" w:rsidRPr="0039463C">
          <w:pgSz w:w="12240" w:h="15840"/>
          <w:pgMar w:top="920" w:right="1700" w:bottom="280" w:left="1680" w:header="720" w:footer="720" w:gutter="0"/>
          <w:cols w:space="720"/>
        </w:sectPr>
      </w:pPr>
      <w:r w:rsidRPr="0039463C">
        <w:rPr>
          <w:rFonts w:asciiTheme="minorHAnsi" w:hAnsiTheme="minorHAnsi" w:cstheme="minorHAnsi"/>
          <w:i/>
          <w:sz w:val="22"/>
          <w:szCs w:val="22"/>
        </w:rPr>
        <w:t xml:space="preserve">Russia </w:t>
      </w:r>
      <w:r w:rsidRPr="0039463C">
        <w:rPr>
          <w:rFonts w:asciiTheme="minorHAnsi" w:hAnsiTheme="minorHAnsi" w:cstheme="minorHAnsi"/>
          <w:sz w:val="22"/>
          <w:szCs w:val="22"/>
        </w:rPr>
        <w:t xml:space="preserve">–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hAnsiTheme="minorHAnsi" w:cstheme="minorHAnsi"/>
          <w:sz w:val="22"/>
          <w:szCs w:val="22"/>
        </w:rPr>
        <w:t>y be handwritten and li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9463C">
        <w:rPr>
          <w:rFonts w:asciiTheme="minorHAnsi" w:hAnsiTheme="minorHAnsi" w:cstheme="minorHAnsi"/>
          <w:sz w:val="22"/>
          <w:szCs w:val="22"/>
        </w:rPr>
        <w:t xml:space="preserve">ely to be 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9463C">
        <w:rPr>
          <w:rFonts w:asciiTheme="minorHAnsi" w:hAnsiTheme="minorHAnsi" w:cstheme="minorHAnsi"/>
          <w:sz w:val="22"/>
          <w:szCs w:val="22"/>
        </w:rPr>
        <w:t>e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463C">
        <w:rPr>
          <w:rFonts w:asciiTheme="minorHAnsi" w:hAnsiTheme="minorHAnsi" w:cstheme="minorHAnsi"/>
          <w:sz w:val="22"/>
          <w:szCs w:val="22"/>
        </w:rPr>
        <w:t xml:space="preserve">y detailed. 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9463C">
        <w:rPr>
          <w:rFonts w:asciiTheme="minorHAnsi" w:hAnsiTheme="minorHAnsi" w:cstheme="minorHAnsi"/>
          <w:sz w:val="22"/>
          <w:szCs w:val="22"/>
        </w:rPr>
        <w:t xml:space="preserve">ritten in 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463C">
        <w:rPr>
          <w:rFonts w:asciiTheme="minorHAnsi" w:hAnsiTheme="minorHAnsi" w:cstheme="minorHAnsi"/>
          <w:sz w:val="22"/>
          <w:szCs w:val="22"/>
        </w:rPr>
        <w:t>ull se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hAnsiTheme="minorHAnsi" w:cstheme="minorHAnsi"/>
          <w:sz w:val="22"/>
          <w:szCs w:val="22"/>
        </w:rPr>
        <w:t>enc</w:t>
      </w:r>
      <w:r w:rsidRPr="00394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463C">
        <w:rPr>
          <w:rFonts w:asciiTheme="minorHAnsi" w:hAnsiTheme="minorHAnsi" w:cstheme="minorHAnsi"/>
          <w:sz w:val="22"/>
          <w:szCs w:val="22"/>
        </w:rPr>
        <w:t>s and e</w:t>
      </w:r>
      <w:r w:rsidRPr="00394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9463C">
        <w:rPr>
          <w:rFonts w:asciiTheme="minorHAnsi" w:hAnsiTheme="minorHAnsi" w:cstheme="minorHAnsi"/>
          <w:sz w:val="22"/>
          <w:szCs w:val="22"/>
        </w:rPr>
        <w:t xml:space="preserve">ployers expect a full </w:t>
      </w:r>
      <w:r w:rsidRPr="0039463C">
        <w:rPr>
          <w:rFonts w:asciiTheme="minorHAnsi" w:hAnsiTheme="minorHAnsi" w:cstheme="minorHAnsi"/>
          <w:sz w:val="22"/>
          <w:szCs w:val="22"/>
        </w:rPr>
        <w:t>biography.</w:t>
      </w:r>
    </w:p>
    <w:p w14:paraId="770ABC5F" w14:textId="77777777" w:rsidR="00CC783C" w:rsidRPr="0039463C" w:rsidRDefault="0039463C" w:rsidP="0039463C">
      <w:pPr>
        <w:spacing w:before="59"/>
        <w:ind w:left="100" w:right="7219"/>
        <w:jc w:val="both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b/>
          <w:sz w:val="22"/>
          <w:szCs w:val="22"/>
        </w:rPr>
        <w:lastRenderedPageBreak/>
        <w:t>SAMPLE</w:t>
      </w:r>
      <w:r w:rsidRPr="003946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463C">
        <w:rPr>
          <w:rFonts w:asciiTheme="minorHAnsi" w:hAnsiTheme="minorHAnsi" w:cstheme="minorHAnsi"/>
          <w:b/>
          <w:sz w:val="22"/>
          <w:szCs w:val="22"/>
        </w:rPr>
        <w:t>CV.</w:t>
      </w:r>
    </w:p>
    <w:p w14:paraId="71E992E7" w14:textId="77777777" w:rsidR="00CC783C" w:rsidRPr="0039463C" w:rsidRDefault="00CC783C" w:rsidP="0039463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8B594A4" w14:textId="77777777" w:rsidR="00CC783C" w:rsidRPr="0039463C" w:rsidRDefault="0039463C" w:rsidP="0039463C">
      <w:pPr>
        <w:ind w:left="100" w:right="730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EDUCATION</w:t>
      </w:r>
    </w:p>
    <w:p w14:paraId="591420A2" w14:textId="217BC7AA" w:rsidR="00CC783C" w:rsidRPr="0039463C" w:rsidRDefault="0039463C" w:rsidP="0039463C">
      <w:pPr>
        <w:ind w:left="100" w:right="36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MA</w:t>
      </w:r>
      <w:r w:rsidRPr="0039463C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Bar</w:t>
      </w:r>
      <w:r w:rsidRPr="0039463C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x</w:t>
      </w:r>
      <w:r w:rsidRPr="0039463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m                      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b/>
          <w:spacing w:val="22"/>
          <w:position w:val="1"/>
          <w:sz w:val="22"/>
          <w:szCs w:val="22"/>
        </w:rPr>
        <w:t xml:space="preserve"> </w:t>
      </w:r>
      <w:r>
        <w:rPr>
          <w:rFonts w:asciiTheme="minorHAnsi" w:eastAsia="Garamond" w:hAnsiTheme="minorHAnsi" w:cstheme="minorHAnsi"/>
          <w:b/>
          <w:spacing w:val="22"/>
          <w:position w:val="1"/>
          <w:sz w:val="22"/>
          <w:szCs w:val="22"/>
        </w:rPr>
        <w:tab/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Bos</w:t>
      </w:r>
      <w:r w:rsidRPr="0039463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on,</w:t>
      </w:r>
      <w:r w:rsidRPr="0039463C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MA</w:t>
      </w:r>
    </w:p>
    <w:p w14:paraId="7434C482" w14:textId="77777777" w:rsidR="00CC783C" w:rsidRPr="0039463C" w:rsidRDefault="0039463C" w:rsidP="0039463C">
      <w:pPr>
        <w:ind w:left="6480" w:right="288" w:firstLine="72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July</w:t>
      </w:r>
      <w:r w:rsidRPr="0039463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20</w:t>
      </w:r>
      <w:r w:rsidRPr="0039463C">
        <w:rPr>
          <w:rFonts w:asciiTheme="minorHAnsi" w:eastAsia="Garamond" w:hAnsiTheme="minorHAnsi" w:cstheme="minorHAnsi"/>
          <w:spacing w:val="-1"/>
          <w:w w:val="99"/>
          <w:position w:val="1"/>
          <w:sz w:val="22"/>
          <w:szCs w:val="22"/>
        </w:rPr>
        <w:t>0</w:t>
      </w:r>
      <w:r w:rsidRPr="0039463C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5</w:t>
      </w:r>
    </w:p>
    <w:p w14:paraId="2763B161" w14:textId="77777777" w:rsidR="00CC783C" w:rsidRPr="0039463C" w:rsidRDefault="00CC783C" w:rsidP="0039463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6989D59" w14:textId="24A79023" w:rsidR="00CC783C" w:rsidRPr="0039463C" w:rsidRDefault="0039463C" w:rsidP="0039463C">
      <w:pPr>
        <w:ind w:left="100" w:right="27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Bos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39463C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ollege</w:t>
      </w:r>
      <w:r w:rsidRPr="0039463C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Law</w:t>
      </w:r>
      <w:r w:rsidRPr="0039463C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ch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ol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>
        <w:rPr>
          <w:rFonts w:asciiTheme="minorHAnsi" w:eastAsia="Garamond" w:hAnsiTheme="minorHAnsi" w:cstheme="minorHAnsi"/>
          <w:b/>
          <w:spacing w:val="24"/>
          <w:sz w:val="22"/>
          <w:szCs w:val="22"/>
        </w:rPr>
        <w:tab/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Newt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n,</w:t>
      </w:r>
      <w:r w:rsidRPr="0039463C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MA</w:t>
      </w:r>
    </w:p>
    <w:p w14:paraId="17D92146" w14:textId="0B98331C" w:rsidR="00CC783C" w:rsidRPr="0039463C" w:rsidRDefault="0039463C" w:rsidP="0039463C">
      <w:pPr>
        <w:ind w:left="100" w:right="21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Candidate</w:t>
      </w:r>
      <w:r w:rsidRPr="0039463C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r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Juris</w:t>
      </w:r>
      <w:r w:rsidRPr="0039463C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Doctor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                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i/>
          <w:spacing w:val="1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May</w:t>
      </w:r>
      <w:r w:rsidRPr="0039463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2005</w:t>
      </w:r>
    </w:p>
    <w:p w14:paraId="7FDE27E8" w14:textId="77777777" w:rsidR="00CC783C" w:rsidRPr="0039463C" w:rsidRDefault="0039463C" w:rsidP="0039463C">
      <w:pPr>
        <w:ind w:left="100" w:right="558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Spec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alism</w:t>
      </w:r>
      <w:r w:rsidRPr="0039463C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394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[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insert</w:t>
      </w:r>
      <w:r w:rsidRPr="0039463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any</w:t>
      </w:r>
      <w:r w:rsidRPr="0039463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specialisms]</w:t>
      </w:r>
    </w:p>
    <w:p w14:paraId="08ADF94E" w14:textId="77777777" w:rsidR="00CC783C" w:rsidRPr="0039463C" w:rsidRDefault="0039463C" w:rsidP="0039463C">
      <w:pPr>
        <w:spacing w:before="1"/>
        <w:ind w:left="100" w:right="560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sz w:val="22"/>
          <w:szCs w:val="22"/>
        </w:rPr>
        <w:t>GPA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3.63/4.00;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class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rank: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top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10%</w:t>
      </w:r>
    </w:p>
    <w:p w14:paraId="1541C8EE" w14:textId="77777777" w:rsidR="00CC783C" w:rsidRPr="0039463C" w:rsidRDefault="00CC783C" w:rsidP="0039463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7C610A7" w14:textId="77777777" w:rsidR="00CC783C" w:rsidRPr="0039463C" w:rsidRDefault="0039463C" w:rsidP="0039463C">
      <w:pPr>
        <w:ind w:left="100" w:right="7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Carleton</w:t>
      </w:r>
      <w:r w:rsidRPr="0039463C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394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lege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b/>
          <w:spacing w:val="2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Northfield,</w:t>
      </w:r>
      <w:r w:rsidRPr="0039463C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 xml:space="preserve">MN </w:t>
      </w:r>
      <w:r w:rsidRPr="0039463C">
        <w:rPr>
          <w:rFonts w:asciiTheme="minorHAnsi" w:eastAsia="Garamond" w:hAnsiTheme="minorHAnsi" w:cstheme="minorHAnsi"/>
          <w:sz w:val="22"/>
          <w:szCs w:val="22"/>
        </w:rPr>
        <w:t>Bache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z w:val="22"/>
          <w:szCs w:val="22"/>
        </w:rPr>
        <w:t>or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of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z w:val="22"/>
          <w:szCs w:val="22"/>
        </w:rPr>
        <w:t>rts,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cum</w:t>
      </w:r>
      <w:r w:rsidRPr="0039463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laude</w:t>
      </w:r>
      <w:r w:rsidRPr="0039463C">
        <w:rPr>
          <w:rFonts w:asciiTheme="minorHAnsi" w:eastAsia="Garamond" w:hAnsiTheme="minorHAnsi" w:cstheme="minorHAnsi"/>
          <w:sz w:val="22"/>
          <w:szCs w:val="22"/>
        </w:rPr>
        <w:t>,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in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 xml:space="preserve">Chemistry                                                                             </w:t>
      </w:r>
      <w:r w:rsidRPr="0039463C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June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 xml:space="preserve">1995 </w:t>
      </w:r>
      <w:r w:rsidRPr="0039463C">
        <w:rPr>
          <w:rFonts w:asciiTheme="minorHAnsi" w:eastAsia="Garamond" w:hAnsiTheme="minorHAnsi" w:cstheme="minorHAnsi"/>
          <w:sz w:val="22"/>
          <w:szCs w:val="22"/>
        </w:rPr>
        <w:t>[include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any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particu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z w:val="22"/>
          <w:szCs w:val="22"/>
        </w:rPr>
        <w:t>ars]</w:t>
      </w:r>
    </w:p>
    <w:p w14:paraId="2479A75E" w14:textId="77777777" w:rsidR="00CC783C" w:rsidRPr="0039463C" w:rsidRDefault="0039463C" w:rsidP="0039463C">
      <w:pPr>
        <w:ind w:left="100" w:right="736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GPA</w:t>
      </w:r>
      <w:r w:rsidRPr="0039463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3.31/4.00</w:t>
      </w:r>
    </w:p>
    <w:p w14:paraId="6A168CAD" w14:textId="77777777" w:rsidR="00CC783C" w:rsidRPr="0039463C" w:rsidRDefault="0039463C" w:rsidP="0039463C">
      <w:pPr>
        <w:ind w:left="100" w:right="501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Colle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Seme</w:t>
      </w:r>
      <w:r w:rsidRPr="0039463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ter</w:t>
      </w:r>
      <w:r w:rsidRPr="0039463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Abroad: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Berlin,</w:t>
      </w:r>
      <w:r w:rsidRPr="0039463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er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any</w:t>
      </w:r>
    </w:p>
    <w:p w14:paraId="7E1FA648" w14:textId="77777777" w:rsidR="00CC783C" w:rsidRPr="0039463C" w:rsidRDefault="00CC783C" w:rsidP="0039463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F3B0567" w14:textId="77777777" w:rsidR="00CC783C" w:rsidRPr="0039463C" w:rsidRDefault="0039463C" w:rsidP="0039463C">
      <w:pPr>
        <w:ind w:left="100" w:right="616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HONO</w:t>
      </w:r>
      <w:r w:rsidRPr="00394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ND</w:t>
      </w:r>
      <w:r w:rsidRPr="0039463C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AR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364B13F7" w14:textId="77777777" w:rsidR="00CC783C" w:rsidRPr="0039463C" w:rsidRDefault="0039463C" w:rsidP="0039463C">
      <w:pPr>
        <w:ind w:left="8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ach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39463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xc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elle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ce,</w:t>
      </w:r>
      <w:r w:rsidRPr="0039463C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ha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rd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Ram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ward</w:t>
      </w:r>
    </w:p>
    <w:p w14:paraId="7949B282" w14:textId="77777777" w:rsidR="00CC783C" w:rsidRPr="0039463C" w:rsidRDefault="0039463C" w:rsidP="0039463C">
      <w:pPr>
        <w:ind w:left="8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Senior</w:t>
      </w:r>
      <w:r w:rsidRPr="0039463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co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eh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nsive</w:t>
      </w:r>
      <w:r w:rsidRPr="0039463C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x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cise: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Structu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39463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fun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ti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394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n-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ls</w:t>
      </w:r>
      <w:r w:rsidRPr="0039463C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394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bio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ogi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al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systems</w:t>
      </w:r>
    </w:p>
    <w:p w14:paraId="1B5225E2" w14:textId="77777777" w:rsidR="00CC783C" w:rsidRPr="0039463C" w:rsidRDefault="00CC783C" w:rsidP="0039463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983FDEF" w14:textId="77777777" w:rsidR="00CC783C" w:rsidRPr="0039463C" w:rsidRDefault="0039463C" w:rsidP="0039463C">
      <w:pPr>
        <w:ind w:left="100" w:right="593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RESEARCH</w:t>
      </w:r>
      <w:r w:rsidRPr="0039463C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EXPERI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NCE</w:t>
      </w:r>
    </w:p>
    <w:p w14:paraId="17B18175" w14:textId="77777777" w:rsidR="00CC783C" w:rsidRPr="0039463C" w:rsidRDefault="0039463C" w:rsidP="0039463C">
      <w:pPr>
        <w:ind w:left="8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Carolina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Summer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Research</w:t>
      </w:r>
      <w:r w:rsidRPr="0039463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Program</w:t>
      </w:r>
      <w:r w:rsidRPr="0039463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394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armacolo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y,</w:t>
      </w:r>
      <w:r w:rsidRPr="0039463C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UNC-Chapel</w:t>
      </w:r>
      <w:r w:rsidRPr="0039463C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Hill</w:t>
      </w:r>
    </w:p>
    <w:p w14:paraId="0FC031DC" w14:textId="77777777" w:rsidR="00CC783C" w:rsidRPr="0039463C" w:rsidRDefault="0039463C" w:rsidP="0039463C">
      <w:pPr>
        <w:ind w:left="8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NASA</w:t>
      </w:r>
      <w:r w:rsidRPr="0039463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Lang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Aero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ace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Research</w:t>
      </w:r>
      <w:r w:rsidRPr="0039463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Summer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Scholars</w:t>
      </w:r>
    </w:p>
    <w:p w14:paraId="5B457BEB" w14:textId="77777777" w:rsidR="00CC783C" w:rsidRPr="0039463C" w:rsidRDefault="00CC783C" w:rsidP="0039463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3AFCCA7" w14:textId="77777777" w:rsidR="00CC783C" w:rsidRPr="0039463C" w:rsidRDefault="0039463C" w:rsidP="0039463C">
      <w:pPr>
        <w:ind w:left="100" w:right="297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i/>
          <w:sz w:val="22"/>
          <w:szCs w:val="22"/>
        </w:rPr>
        <w:t>[Inclu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es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arch</w:t>
      </w:r>
      <w:r w:rsidRPr="0039463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projects</w:t>
      </w:r>
      <w:r w:rsidRPr="0039463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ecently</w:t>
      </w:r>
      <w:r w:rsidRPr="0039463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conducted</w:t>
      </w:r>
      <w:r w:rsidRPr="0039463C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or</w:t>
      </w:r>
      <w:r w:rsidRPr="0039463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 xml:space="preserve">in 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rogr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ss,</w:t>
      </w:r>
      <w:r w:rsidRPr="0039463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inc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udi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the</w:t>
      </w:r>
      <w:r w:rsidRPr="0039463C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type</w:t>
      </w:r>
      <w:r w:rsidRPr="0039463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of</w:t>
      </w:r>
      <w:r w:rsidRPr="0039463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se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arch</w:t>
      </w:r>
      <w:r w:rsidRPr="0039463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nd</w:t>
      </w:r>
      <w:r w:rsidRPr="0039463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a bri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descr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ption</w:t>
      </w:r>
      <w:r w:rsidRPr="0039463C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of</w:t>
      </w:r>
      <w:r w:rsidRPr="0039463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the pu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pos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].</w:t>
      </w:r>
    </w:p>
    <w:p w14:paraId="5A4AD3D2" w14:textId="77777777" w:rsidR="00CC783C" w:rsidRPr="0039463C" w:rsidRDefault="00CC783C" w:rsidP="0039463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3ACFF20" w14:textId="77777777" w:rsidR="00CC783C" w:rsidRPr="0039463C" w:rsidRDefault="0039463C" w:rsidP="0039463C">
      <w:pPr>
        <w:ind w:left="100" w:right="621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ACADEMIC</w:t>
      </w:r>
      <w:r w:rsidRPr="0039463C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POSITIONS</w:t>
      </w:r>
    </w:p>
    <w:p w14:paraId="1EC42E51" w14:textId="77777777" w:rsidR="00CC783C" w:rsidRPr="0039463C" w:rsidRDefault="0039463C" w:rsidP="0039463C">
      <w:pPr>
        <w:spacing w:before="1"/>
        <w:ind w:left="100" w:right="293" w:firstLine="7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sz w:val="22"/>
          <w:szCs w:val="22"/>
        </w:rPr>
        <w:t>Teaching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Assistant,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Department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of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Chemistry,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Carle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on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College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1994-1995.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Helped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create curriculum,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z w:val="22"/>
          <w:szCs w:val="22"/>
        </w:rPr>
        <w:t>omposed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39463C">
        <w:rPr>
          <w:rFonts w:asciiTheme="minorHAnsi" w:eastAsia="Garamond" w:hAnsiTheme="minorHAnsi" w:cstheme="minorHAnsi"/>
          <w:sz w:val="22"/>
          <w:szCs w:val="22"/>
        </w:rPr>
        <w:t>ams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and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paper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ass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gnment,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led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weekly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discussion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sessions,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graded writ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en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rk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and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he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z w:val="22"/>
          <w:szCs w:val="22"/>
        </w:rPr>
        <w:t>ed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determ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39463C">
        <w:rPr>
          <w:rFonts w:asciiTheme="minorHAnsi" w:eastAsia="Garamond" w:hAnsiTheme="minorHAnsi" w:cstheme="minorHAnsi"/>
          <w:sz w:val="22"/>
          <w:szCs w:val="22"/>
        </w:rPr>
        <w:t>al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grades.</w:t>
      </w:r>
    </w:p>
    <w:p w14:paraId="67319C09" w14:textId="77777777" w:rsidR="00CC783C" w:rsidRPr="0039463C" w:rsidRDefault="00CC783C" w:rsidP="0039463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53BF177" w14:textId="77777777" w:rsidR="00CC783C" w:rsidRPr="0039463C" w:rsidRDefault="0039463C" w:rsidP="0039463C">
      <w:pPr>
        <w:ind w:left="100" w:right="700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PU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LI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AT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ONS</w:t>
      </w:r>
    </w:p>
    <w:p w14:paraId="17AB4729" w14:textId="77777777" w:rsidR="00CC783C" w:rsidRPr="0039463C" w:rsidRDefault="0039463C" w:rsidP="0039463C">
      <w:pPr>
        <w:ind w:left="100" w:right="304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i/>
          <w:sz w:val="22"/>
          <w:szCs w:val="22"/>
        </w:rPr>
        <w:t>[Give</w:t>
      </w:r>
      <w:r w:rsidRPr="0039463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b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bliog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hic</w:t>
      </w:r>
      <w:r w:rsidRPr="0039463C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citations</w:t>
      </w:r>
      <w:r w:rsidRPr="0039463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for</w:t>
      </w:r>
      <w:r w:rsidRPr="0039463C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articles,</w:t>
      </w:r>
      <w:r w:rsidRPr="0039463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hl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ts,</w:t>
      </w:r>
      <w:r w:rsidRPr="0039463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chapt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rs</w:t>
      </w:r>
      <w:r w:rsidRPr="0039463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in b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oks,</w:t>
      </w:r>
      <w:r w:rsidRPr="0039463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earch</w:t>
      </w:r>
      <w:r w:rsidRPr="0039463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ep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orts</w:t>
      </w:r>
      <w:r w:rsidRPr="0039463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or</w:t>
      </w:r>
      <w:r w:rsidRPr="0039463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any</w:t>
      </w:r>
      <w:r w:rsidRPr="0039463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ot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er</w:t>
      </w:r>
      <w:r w:rsidRPr="0039463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publicatio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you have</w:t>
      </w:r>
      <w:r w:rsidRPr="0039463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autho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ed</w:t>
      </w:r>
      <w:r w:rsidRPr="0039463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or co-authore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]</w:t>
      </w:r>
    </w:p>
    <w:p w14:paraId="20D5BD26" w14:textId="77777777" w:rsidR="00CC783C" w:rsidRPr="0039463C" w:rsidRDefault="00CC783C" w:rsidP="0039463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2C618B2" w14:textId="77777777" w:rsidR="00CC783C" w:rsidRPr="0039463C" w:rsidRDefault="0039463C" w:rsidP="0039463C">
      <w:pPr>
        <w:ind w:left="100" w:right="678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PRES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NTATIONS</w:t>
      </w:r>
    </w:p>
    <w:p w14:paraId="44AE3FDA" w14:textId="77777777" w:rsidR="00CC783C" w:rsidRPr="0039463C" w:rsidRDefault="0039463C" w:rsidP="0039463C">
      <w:pPr>
        <w:ind w:left="100" w:right="617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i/>
          <w:sz w:val="22"/>
          <w:szCs w:val="22"/>
        </w:rPr>
        <w:t>[Give</w:t>
      </w:r>
      <w:r w:rsidRPr="0039463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titles</w:t>
      </w:r>
      <w:r w:rsidRPr="0039463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of</w:t>
      </w:r>
      <w:r w:rsidRPr="0039463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pr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ofessi</w:t>
      </w:r>
      <w:r w:rsidRPr="0039463C">
        <w:rPr>
          <w:rFonts w:asciiTheme="minorHAnsi" w:eastAsia="Garamond" w:hAnsiTheme="minorHAnsi" w:cstheme="minorHAnsi"/>
          <w:i/>
          <w:spacing w:val="2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nal</w:t>
      </w:r>
      <w:r w:rsidRPr="0039463C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se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tations,</w:t>
      </w:r>
      <w:r w:rsidRPr="0039463C">
        <w:rPr>
          <w:rFonts w:asciiTheme="minorHAnsi" w:eastAsia="Garamond" w:hAnsiTheme="minorHAnsi" w:cstheme="minorHAnsi"/>
          <w:i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of</w:t>
      </w:r>
      <w:r w:rsidRPr="0039463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confer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nce</w:t>
      </w:r>
      <w:r w:rsidRPr="0039463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or</w:t>
      </w:r>
      <w:r w:rsidRPr="0039463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ve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nt,</w:t>
      </w:r>
      <w:r w:rsidRPr="0039463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dat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location</w:t>
      </w:r>
      <w:r w:rsidRPr="0039463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if</w:t>
      </w:r>
      <w:r w:rsidRPr="0039463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pp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ropr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ate,</w:t>
      </w:r>
      <w:r w:rsidRPr="0039463C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b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rief descr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ption.</w:t>
      </w:r>
      <w:r w:rsidRPr="0039463C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Sta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with</w:t>
      </w:r>
      <w:r w:rsidRPr="0039463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the</w:t>
      </w:r>
      <w:r w:rsidRPr="0039463C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most</w:t>
      </w:r>
      <w:r w:rsidRPr="0039463C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ecent</w:t>
      </w:r>
      <w:r w:rsidRPr="0039463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first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.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]</w:t>
      </w:r>
    </w:p>
    <w:p w14:paraId="6BD46A34" w14:textId="77777777" w:rsidR="00CC783C" w:rsidRPr="0039463C" w:rsidRDefault="00CC783C" w:rsidP="0039463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EFB4F31" w14:textId="77777777" w:rsidR="00CC783C" w:rsidRPr="0039463C" w:rsidRDefault="0039463C" w:rsidP="0039463C">
      <w:pPr>
        <w:ind w:left="100" w:right="591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RELEVANT</w:t>
      </w:r>
      <w:r w:rsidRPr="0039463C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EXPERI</w:t>
      </w:r>
      <w:r w:rsidRPr="00394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NCE</w:t>
      </w:r>
    </w:p>
    <w:p w14:paraId="1A19DFD9" w14:textId="77777777" w:rsidR="00CC783C" w:rsidRPr="0039463C" w:rsidRDefault="0039463C" w:rsidP="0039463C">
      <w:pPr>
        <w:ind w:left="100" w:right="8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Wilmer</w:t>
      </w:r>
      <w:r w:rsidRPr="0039463C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Hale,</w:t>
      </w:r>
      <w:r w:rsidRPr="0039463C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LLP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b/>
          <w:spacing w:val="3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Boston,</w:t>
      </w:r>
      <w:r w:rsidRPr="0039463C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MA</w:t>
      </w:r>
    </w:p>
    <w:p w14:paraId="6DAD4186" w14:textId="77777777" w:rsidR="00CC783C" w:rsidRPr="0039463C" w:rsidRDefault="0039463C" w:rsidP="0039463C">
      <w:pPr>
        <w:ind w:left="100" w:right="8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Sum</w:t>
      </w:r>
      <w:r w:rsidRPr="0039463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er</w:t>
      </w:r>
      <w:r w:rsidRPr="0039463C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ssoc</w:t>
      </w:r>
      <w:r w:rsidRPr="0039463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ate</w:t>
      </w:r>
      <w:r w:rsidRPr="0039463C">
        <w:rPr>
          <w:rFonts w:asciiTheme="minorHAnsi" w:eastAsia="Garamond" w:hAnsiTheme="minorHAnsi" w:cstheme="minorHAnsi"/>
          <w:i/>
          <w:spacing w:val="21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(Permanent</w:t>
      </w:r>
      <w:r w:rsidRPr="0039463C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Offer</w:t>
      </w:r>
      <w:r w:rsidRPr="0039463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Extende</w:t>
      </w:r>
      <w:r w:rsidRPr="0039463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)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                                                             </w:t>
      </w:r>
      <w:r w:rsidRPr="0039463C">
        <w:rPr>
          <w:rFonts w:asciiTheme="minorHAnsi" w:eastAsia="Garamond" w:hAnsiTheme="minorHAnsi" w:cstheme="minorHAnsi"/>
          <w:spacing w:val="3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Summer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2004</w:t>
      </w:r>
    </w:p>
    <w:p w14:paraId="2AB7ACA3" w14:textId="77777777" w:rsidR="00CC783C" w:rsidRPr="0039463C" w:rsidRDefault="0039463C" w:rsidP="0039463C">
      <w:pPr>
        <w:ind w:left="8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Res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ar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ed</w:t>
      </w:r>
      <w:r w:rsidRPr="0039463C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an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tici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at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39463C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394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me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plus</w:t>
      </w:r>
      <w:r w:rsidRPr="0039463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funct</w:t>
      </w:r>
      <w:r w:rsidRPr="0039463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39463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claims</w:t>
      </w:r>
      <w:r w:rsidRPr="0039463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394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  <w:r w:rsidRPr="0039463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39463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394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pr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rat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io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for</w:t>
      </w:r>
    </w:p>
    <w:p w14:paraId="6366C5E6" w14:textId="77777777" w:rsidR="00CC783C" w:rsidRPr="0039463C" w:rsidRDefault="0039463C" w:rsidP="0039463C">
      <w:pPr>
        <w:spacing w:before="1"/>
        <w:ind w:left="820" w:right="131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sz w:val="22"/>
          <w:szCs w:val="22"/>
        </w:rPr>
        <w:t>litigat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.</w:t>
      </w:r>
      <w:r w:rsidRPr="0039463C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viewed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cli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nt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’</w:t>
      </w:r>
      <w:r w:rsidRPr="0039463C">
        <w:rPr>
          <w:rFonts w:asciiTheme="minorHAnsi" w:eastAsia="Garamond" w:hAnsiTheme="minorHAnsi" w:cstheme="minorHAnsi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ent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rt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lio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in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ati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ne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go</w:t>
      </w:r>
      <w:r w:rsidRPr="0039463C">
        <w:rPr>
          <w:rFonts w:asciiTheme="minorHAnsi" w:eastAsia="Garamond" w:hAnsiTheme="minorHAnsi" w:cstheme="minorHAnsi"/>
          <w:sz w:val="22"/>
          <w:szCs w:val="22"/>
        </w:rPr>
        <w:t>tiat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ons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co</w:t>
      </w:r>
      <w:r w:rsidRPr="0039463C">
        <w:rPr>
          <w:rFonts w:asciiTheme="minorHAnsi" w:eastAsia="Garamond" w:hAnsiTheme="minorHAnsi" w:cstheme="minorHAnsi"/>
          <w:sz w:val="22"/>
          <w:szCs w:val="22"/>
        </w:rPr>
        <w:t>nc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rning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new licens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ng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ag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9463C">
        <w:rPr>
          <w:rFonts w:asciiTheme="minorHAnsi" w:eastAsia="Garamond" w:hAnsiTheme="minorHAnsi" w:cstheme="minorHAnsi"/>
          <w:sz w:val="22"/>
          <w:szCs w:val="22"/>
        </w:rPr>
        <w:t>em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t.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respon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PTO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ffice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z w:val="22"/>
          <w:szCs w:val="22"/>
        </w:rPr>
        <w:t>ti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,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addressing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ab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z w:val="22"/>
          <w:szCs w:val="22"/>
        </w:rPr>
        <w:t>em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39463C">
        <w:rPr>
          <w:rFonts w:asciiTheme="minorHAnsi" w:eastAsia="Garamond" w:hAnsiTheme="minorHAnsi" w:cstheme="minorHAnsi"/>
          <w:sz w:val="22"/>
          <w:szCs w:val="22"/>
        </w:rPr>
        <w:t>t, ant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cipat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on,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and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obv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usness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reject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ons.</w:t>
      </w:r>
      <w:r w:rsidRPr="0039463C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Researched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manufacturer’s</w:t>
      </w:r>
      <w:r w:rsidRPr="0039463C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liability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for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ne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sz w:val="22"/>
          <w:szCs w:val="22"/>
        </w:rPr>
        <w:t>ligent advertisin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sz w:val="22"/>
          <w:szCs w:val="22"/>
        </w:rPr>
        <w:t>.</w:t>
      </w:r>
      <w:r w:rsidRPr="0039463C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Dra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sz w:val="22"/>
          <w:szCs w:val="22"/>
        </w:rPr>
        <w:t>ted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pl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ading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ti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Ch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er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11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b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z w:val="22"/>
          <w:szCs w:val="22"/>
        </w:rPr>
        <w:t>nkrup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cy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9463C">
        <w:rPr>
          <w:rFonts w:asciiTheme="minorHAnsi" w:eastAsia="Garamond" w:hAnsiTheme="minorHAnsi" w:cstheme="minorHAnsi"/>
          <w:sz w:val="22"/>
          <w:szCs w:val="22"/>
        </w:rPr>
        <w:t>se.</w:t>
      </w:r>
      <w:r w:rsidRPr="0039463C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Part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cipated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in closing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activ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es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for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rger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be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we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9463C">
        <w:rPr>
          <w:rFonts w:asciiTheme="minorHAnsi" w:eastAsia="Garamond" w:hAnsiTheme="minorHAnsi" w:cstheme="minorHAnsi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public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z w:val="22"/>
          <w:szCs w:val="22"/>
        </w:rPr>
        <w:t>y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trad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com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z w:val="22"/>
          <w:szCs w:val="22"/>
        </w:rPr>
        <w:t>an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es.</w:t>
      </w:r>
    </w:p>
    <w:p w14:paraId="78C2FCD7" w14:textId="77777777" w:rsidR="00CC783C" w:rsidRPr="0039463C" w:rsidRDefault="00CC783C" w:rsidP="0039463C">
      <w:pPr>
        <w:rPr>
          <w:rFonts w:asciiTheme="minorHAnsi" w:hAnsiTheme="minorHAnsi" w:cstheme="minorHAnsi"/>
          <w:sz w:val="22"/>
          <w:szCs w:val="22"/>
        </w:rPr>
      </w:pPr>
    </w:p>
    <w:p w14:paraId="6B6AC0B5" w14:textId="77777777" w:rsidR="00CC783C" w:rsidRPr="0039463C" w:rsidRDefault="00CC783C" w:rsidP="0039463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96FE2A7" w14:textId="77777777" w:rsidR="00CC783C" w:rsidRPr="0039463C" w:rsidRDefault="0039463C" w:rsidP="0039463C">
      <w:pPr>
        <w:ind w:left="100" w:right="632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OTHER</w:t>
      </w:r>
      <w:r w:rsidRPr="0039463C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EXPERI</w:t>
      </w:r>
      <w:r w:rsidRPr="00394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NCE</w:t>
      </w:r>
    </w:p>
    <w:p w14:paraId="54570718" w14:textId="77777777" w:rsidR="00CC783C" w:rsidRPr="0039463C" w:rsidRDefault="0039463C" w:rsidP="0039463C">
      <w:pPr>
        <w:spacing w:before="1"/>
        <w:ind w:left="100" w:right="9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Clark</w:t>
      </w:r>
      <w:r w:rsidRPr="0039463C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394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Elb</w:t>
      </w:r>
      <w:r w:rsidRPr="00394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ng,</w:t>
      </w:r>
      <w:r w:rsidRPr="0039463C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b/>
          <w:spacing w:val="1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Boston,</w:t>
      </w:r>
      <w:r w:rsidRPr="00394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MA</w:t>
      </w:r>
    </w:p>
    <w:p w14:paraId="29B80940" w14:textId="77777777" w:rsidR="00CC783C" w:rsidRPr="0039463C" w:rsidRDefault="0039463C" w:rsidP="0039463C">
      <w:pPr>
        <w:ind w:left="100" w:right="81"/>
        <w:jc w:val="both"/>
        <w:rPr>
          <w:rFonts w:asciiTheme="minorHAnsi" w:eastAsia="Garamond" w:hAnsiTheme="minorHAnsi" w:cstheme="minorHAnsi"/>
          <w:sz w:val="22"/>
          <w:szCs w:val="22"/>
        </w:rPr>
        <w:sectPr w:rsidR="00CC783C" w:rsidRPr="0039463C">
          <w:pgSz w:w="12240" w:h="15840"/>
          <w:pgMar w:top="660" w:right="1720" w:bottom="280" w:left="1700" w:header="720" w:footer="720" w:gutter="0"/>
          <w:cols w:space="720"/>
        </w:sectPr>
      </w:pP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Sum</w:t>
      </w:r>
      <w:r w:rsidRPr="0039463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er</w:t>
      </w:r>
      <w:r w:rsidRPr="0039463C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Tec</w:t>
      </w:r>
      <w:r w:rsidRPr="0039463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nology</w:t>
      </w:r>
      <w:r w:rsidRPr="0039463C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Specialist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           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i/>
          <w:spacing w:val="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Summer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2003</w:t>
      </w:r>
    </w:p>
    <w:p w14:paraId="14479473" w14:textId="77777777" w:rsidR="00CC783C" w:rsidRPr="0039463C" w:rsidRDefault="0039463C" w:rsidP="0039463C">
      <w:pPr>
        <w:spacing w:before="80"/>
        <w:ind w:left="120" w:right="154" w:firstLine="7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sz w:val="22"/>
          <w:szCs w:val="22"/>
        </w:rPr>
        <w:lastRenderedPageBreak/>
        <w:t>Dra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sz w:val="22"/>
          <w:szCs w:val="22"/>
        </w:rPr>
        <w:t>ted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res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po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ses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to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offi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z w:val="22"/>
          <w:szCs w:val="22"/>
        </w:rPr>
        <w:t>ti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s,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inf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rmation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disclosure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stat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nts,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tters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to clie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ts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and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eign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as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ci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for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law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firm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spec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alizing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ose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z w:val="22"/>
          <w:szCs w:val="22"/>
        </w:rPr>
        <w:t>ution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of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b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39463C">
        <w:rPr>
          <w:rFonts w:asciiTheme="minorHAnsi" w:eastAsia="Garamond" w:hAnsiTheme="minorHAnsi" w:cstheme="minorHAnsi"/>
          <w:sz w:val="22"/>
          <w:szCs w:val="22"/>
        </w:rPr>
        <w:t>ch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z w:val="22"/>
          <w:szCs w:val="22"/>
        </w:rPr>
        <w:t>ogy, ch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mistry,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 xml:space="preserve">d  </w:t>
      </w:r>
      <w:r w:rsidRPr="0039463C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ma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erials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sci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nce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ters.</w:t>
      </w:r>
      <w:r w:rsidRPr="0039463C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Exper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ce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w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th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dra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sz w:val="22"/>
          <w:szCs w:val="22"/>
        </w:rPr>
        <w:t>ting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amending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z w:val="22"/>
          <w:szCs w:val="22"/>
        </w:rPr>
        <w:t>at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nt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z w:val="22"/>
          <w:szCs w:val="22"/>
        </w:rPr>
        <w:t>aims. Addressed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double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z w:val="22"/>
          <w:szCs w:val="22"/>
        </w:rPr>
        <w:t>at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nt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sz w:val="22"/>
          <w:szCs w:val="22"/>
        </w:rPr>
        <w:t>,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obviou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sz w:val="22"/>
          <w:szCs w:val="22"/>
        </w:rPr>
        <w:t>ness,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and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no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9463C">
        <w:rPr>
          <w:rFonts w:asciiTheme="minorHAnsi" w:eastAsia="Garamond" w:hAnsiTheme="minorHAnsi" w:cstheme="minorHAnsi"/>
          <w:sz w:val="22"/>
          <w:szCs w:val="22"/>
        </w:rPr>
        <w:t>el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y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reject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ns,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as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9463C">
        <w:rPr>
          <w:rFonts w:asciiTheme="minorHAnsi" w:eastAsia="Garamond" w:hAnsiTheme="minorHAnsi" w:cstheme="minorHAnsi"/>
          <w:sz w:val="22"/>
          <w:szCs w:val="22"/>
        </w:rPr>
        <w:t>ell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as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restr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ct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require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z w:val="22"/>
          <w:szCs w:val="22"/>
        </w:rPr>
        <w:t>ents.</w:t>
      </w:r>
    </w:p>
    <w:p w14:paraId="1916BC19" w14:textId="77777777" w:rsidR="00CC783C" w:rsidRPr="0039463C" w:rsidRDefault="00CC783C" w:rsidP="0039463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83AC707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AutoImmune</w:t>
      </w:r>
      <w:r w:rsidRPr="0039463C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 xml:space="preserve">Incorporated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b/>
          <w:spacing w:val="4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Lexington,</w:t>
      </w:r>
      <w:r w:rsidRPr="0039463C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MA</w:t>
      </w:r>
    </w:p>
    <w:p w14:paraId="21F21702" w14:textId="77777777" w:rsidR="00CC783C" w:rsidRPr="0039463C" w:rsidRDefault="0039463C" w:rsidP="0039463C">
      <w:pPr>
        <w:spacing w:before="1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i/>
          <w:sz w:val="22"/>
          <w:szCs w:val="22"/>
        </w:rPr>
        <w:t>Quality</w:t>
      </w:r>
      <w:r w:rsidRPr="0039463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ntrol</w:t>
      </w:r>
      <w:r w:rsidRPr="0039463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Superv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 xml:space="preserve">sor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i/>
          <w:spacing w:val="2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March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2001-August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2002</w:t>
      </w:r>
    </w:p>
    <w:p w14:paraId="5F697BCB" w14:textId="77777777" w:rsidR="00CC783C" w:rsidRPr="0039463C" w:rsidRDefault="0039463C" w:rsidP="0039463C">
      <w:pPr>
        <w:ind w:left="120" w:right="418" w:firstLine="72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sz w:val="22"/>
          <w:szCs w:val="22"/>
        </w:rPr>
        <w:t>Valida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ed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z w:val="22"/>
          <w:szCs w:val="22"/>
        </w:rPr>
        <w:t>yti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z w:val="22"/>
          <w:szCs w:val="22"/>
        </w:rPr>
        <w:t>al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sz w:val="22"/>
          <w:szCs w:val="22"/>
        </w:rPr>
        <w:t>ods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used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to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ch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39463C">
        <w:rPr>
          <w:rFonts w:asciiTheme="minorHAnsi" w:eastAsia="Garamond" w:hAnsiTheme="minorHAnsi" w:cstheme="minorHAnsi"/>
          <w:sz w:val="22"/>
          <w:szCs w:val="22"/>
        </w:rPr>
        <w:t>ac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rize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new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39463C">
        <w:rPr>
          <w:rFonts w:asciiTheme="minorHAnsi" w:eastAsia="Garamond" w:hAnsiTheme="minorHAnsi" w:cstheme="minorHAnsi"/>
          <w:sz w:val="22"/>
          <w:szCs w:val="22"/>
        </w:rPr>
        <w:t>iologi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z w:val="22"/>
          <w:szCs w:val="22"/>
        </w:rPr>
        <w:t>al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drug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the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z w:val="22"/>
          <w:szCs w:val="22"/>
        </w:rPr>
        <w:t>y.</w:t>
      </w:r>
      <w:r w:rsidRPr="0039463C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ep</w:t>
      </w:r>
      <w:r w:rsidRPr="0039463C">
        <w:rPr>
          <w:rFonts w:asciiTheme="minorHAnsi" w:eastAsia="Garamond" w:hAnsiTheme="minorHAnsi" w:cstheme="minorHAnsi"/>
          <w:sz w:val="22"/>
          <w:szCs w:val="22"/>
        </w:rPr>
        <w:t>ared exper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al</w:t>
      </w:r>
      <w:r w:rsidRPr="0039463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cols,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istically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aly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39463C">
        <w:rPr>
          <w:rFonts w:asciiTheme="minorHAnsi" w:eastAsia="Garamond" w:hAnsiTheme="minorHAnsi" w:cstheme="minorHAnsi"/>
          <w:sz w:val="22"/>
          <w:szCs w:val="22"/>
        </w:rPr>
        <w:t>ed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data,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w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summary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ep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rts.</w:t>
      </w:r>
      <w:r w:rsidRPr="0039463C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De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9463C">
        <w:rPr>
          <w:rFonts w:asciiTheme="minorHAnsi" w:eastAsia="Garamond" w:hAnsiTheme="minorHAnsi" w:cstheme="minorHAnsi"/>
          <w:sz w:val="22"/>
          <w:szCs w:val="22"/>
        </w:rPr>
        <w:t>el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op</w:t>
      </w:r>
      <w:r w:rsidRPr="0039463C">
        <w:rPr>
          <w:rFonts w:asciiTheme="minorHAnsi" w:eastAsia="Garamond" w:hAnsiTheme="minorHAnsi" w:cstheme="minorHAnsi"/>
          <w:sz w:val="22"/>
          <w:szCs w:val="22"/>
        </w:rPr>
        <w:t>ed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and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wr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te stand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z w:val="22"/>
          <w:szCs w:val="22"/>
        </w:rPr>
        <w:t>rd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ati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oced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9463C">
        <w:rPr>
          <w:rFonts w:asciiTheme="minorHAnsi" w:eastAsia="Garamond" w:hAnsiTheme="minorHAnsi" w:cstheme="minorHAnsi"/>
          <w:sz w:val="22"/>
          <w:szCs w:val="22"/>
        </w:rPr>
        <w:t>res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to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sure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egul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z w:val="22"/>
          <w:szCs w:val="22"/>
        </w:rPr>
        <w:t>tory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z w:val="22"/>
          <w:szCs w:val="22"/>
        </w:rPr>
        <w:t>liance.</w:t>
      </w:r>
      <w:r w:rsidRPr="0039463C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Supervised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two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quality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control</w:t>
      </w:r>
    </w:p>
    <w:p w14:paraId="6CBF134E" w14:textId="77777777" w:rsidR="00CC783C" w:rsidRPr="0039463C" w:rsidRDefault="0039463C" w:rsidP="0039463C">
      <w:pPr>
        <w:spacing w:before="1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sz w:val="22"/>
          <w:szCs w:val="22"/>
        </w:rPr>
        <w:t>ana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z w:val="22"/>
          <w:szCs w:val="22"/>
        </w:rPr>
        <w:t>ysts.</w:t>
      </w:r>
    </w:p>
    <w:p w14:paraId="79547B23" w14:textId="77777777" w:rsidR="00CC783C" w:rsidRPr="0039463C" w:rsidRDefault="00CC783C" w:rsidP="0039463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904EBD2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Eli</w:t>
      </w:r>
      <w:r w:rsidRPr="00394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Lilly</w:t>
      </w:r>
      <w:r w:rsidRPr="0039463C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394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 xml:space="preserve">Company     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b/>
          <w:spacing w:val="2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Indianapolis,</w:t>
      </w:r>
      <w:r w:rsidRPr="0039463C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IN</w:t>
      </w:r>
    </w:p>
    <w:p w14:paraId="0CD7A5BE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Bioanalytical</w:t>
      </w:r>
      <w:r w:rsidRPr="0039463C">
        <w:rPr>
          <w:rFonts w:asciiTheme="minorHAnsi" w:eastAsia="Garamond" w:hAnsiTheme="minorHAnsi" w:cstheme="minorHAnsi"/>
          <w:i/>
          <w:spacing w:val="-9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Chem</w:t>
      </w:r>
      <w:r w:rsidRPr="0039463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st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                          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i/>
          <w:spacing w:val="3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2000-2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01</w:t>
      </w:r>
    </w:p>
    <w:p w14:paraId="47FE2451" w14:textId="77777777" w:rsidR="00CC783C" w:rsidRPr="0039463C" w:rsidRDefault="0039463C" w:rsidP="0039463C">
      <w:pPr>
        <w:spacing w:before="1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i/>
          <w:sz w:val="22"/>
          <w:szCs w:val="22"/>
        </w:rPr>
        <w:t>Associa</w:t>
      </w:r>
      <w:r w:rsidRPr="0039463C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Bioa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alytical</w:t>
      </w:r>
      <w:r w:rsidRPr="0039463C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mist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 xml:space="preserve">             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i/>
          <w:spacing w:val="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1995-2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39463C">
        <w:rPr>
          <w:rFonts w:asciiTheme="minorHAnsi" w:eastAsia="Garamond" w:hAnsiTheme="minorHAnsi" w:cstheme="minorHAnsi"/>
          <w:sz w:val="22"/>
          <w:szCs w:val="22"/>
        </w:rPr>
        <w:t>00</w:t>
      </w:r>
    </w:p>
    <w:p w14:paraId="7BC41D66" w14:textId="77777777" w:rsidR="00CC783C" w:rsidRPr="0039463C" w:rsidRDefault="0039463C" w:rsidP="0039463C">
      <w:pPr>
        <w:ind w:left="120" w:right="182" w:firstLine="7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sz w:val="22"/>
          <w:szCs w:val="22"/>
        </w:rPr>
        <w:t>Suppo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ted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oduct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devel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op</w:t>
      </w:r>
      <w:r w:rsidRPr="0039463C">
        <w:rPr>
          <w:rFonts w:asciiTheme="minorHAnsi" w:eastAsia="Garamond" w:hAnsiTheme="minorHAnsi" w:cstheme="minorHAnsi"/>
          <w:sz w:val="22"/>
          <w:szCs w:val="22"/>
        </w:rPr>
        <w:t>me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for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new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bi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te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olo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sz w:val="22"/>
          <w:szCs w:val="22"/>
        </w:rPr>
        <w:t>y</w:t>
      </w:r>
      <w:r w:rsidRPr="0039463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products.</w:t>
      </w:r>
      <w:r w:rsidRPr="0039463C">
        <w:rPr>
          <w:rFonts w:asciiTheme="minorHAnsi" w:eastAsia="Garamond" w:hAnsiTheme="minorHAnsi" w:cstheme="minorHAnsi"/>
          <w:spacing w:val="4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9463C">
        <w:rPr>
          <w:rFonts w:asciiTheme="minorHAnsi" w:eastAsia="Garamond" w:hAnsiTheme="minorHAnsi" w:cstheme="minorHAnsi"/>
          <w:sz w:val="22"/>
          <w:szCs w:val="22"/>
        </w:rPr>
        <w:t>rote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ch</w:t>
      </w:r>
      <w:r w:rsidRPr="0039463C">
        <w:rPr>
          <w:rFonts w:asciiTheme="minorHAnsi" w:eastAsia="Garamond" w:hAnsiTheme="minorHAnsi" w:cstheme="minorHAnsi"/>
          <w:sz w:val="22"/>
          <w:szCs w:val="22"/>
        </w:rPr>
        <w:t>nical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rts, drafted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sections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of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regulatory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admissions,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and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performed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method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val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dation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studies,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including stati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sz w:val="22"/>
          <w:szCs w:val="22"/>
        </w:rPr>
        <w:t>tical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ch</w:t>
      </w:r>
      <w:r w:rsidRPr="0039463C">
        <w:rPr>
          <w:rFonts w:asciiTheme="minorHAnsi" w:eastAsia="Garamond" w:hAnsiTheme="minorHAnsi" w:cstheme="minorHAnsi"/>
          <w:sz w:val="22"/>
          <w:szCs w:val="22"/>
        </w:rPr>
        <w:t>nical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nfe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ces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and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af</w:t>
      </w:r>
      <w:r w:rsidRPr="0039463C">
        <w:rPr>
          <w:rFonts w:asciiTheme="minorHAnsi" w:eastAsia="Garamond" w:hAnsiTheme="minorHAnsi" w:cstheme="minorHAnsi"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meet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gs.</w:t>
      </w:r>
    </w:p>
    <w:p w14:paraId="2DA8DA6D" w14:textId="77777777" w:rsidR="00CC783C" w:rsidRPr="0039463C" w:rsidRDefault="00CC783C" w:rsidP="0039463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1D0518D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ROFE</w:t>
      </w:r>
      <w:r w:rsidRPr="00394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SIONAL</w:t>
      </w:r>
      <w:r w:rsidRPr="0039463C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ASSOC</w:t>
      </w:r>
      <w:r w:rsidRPr="00394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AT</w:t>
      </w:r>
      <w:r w:rsidRPr="00394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NS</w:t>
      </w:r>
      <w:r w:rsidRPr="0039463C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39463C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MEMBER</w:t>
      </w:r>
      <w:r w:rsidRPr="00394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6FD572C6" w14:textId="77777777" w:rsidR="00CC783C" w:rsidRPr="0039463C" w:rsidRDefault="0039463C" w:rsidP="0039463C">
      <w:pPr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Boston</w:t>
      </w:r>
      <w:r w:rsidRPr="0039463C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Coll</w:t>
      </w:r>
      <w:r w:rsidRPr="0039463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ge</w:t>
      </w:r>
      <w:r w:rsidRPr="0039463C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Law</w:t>
      </w:r>
      <w:r w:rsidRPr="0039463C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Rev</w:t>
      </w:r>
      <w:r w:rsidRPr="0039463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w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9463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Executive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Editor,</w:t>
      </w:r>
      <w:r w:rsidRPr="0039463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2004-2005</w:t>
      </w:r>
    </w:p>
    <w:p w14:paraId="6AA10CFD" w14:textId="77777777" w:rsidR="00CC783C" w:rsidRPr="0039463C" w:rsidRDefault="0039463C" w:rsidP="0039463C">
      <w:pPr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Law</w:t>
      </w:r>
      <w:r w:rsidRPr="0039463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Student</w:t>
      </w:r>
      <w:r w:rsidRPr="0039463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Association,</w:t>
      </w:r>
      <w:r w:rsidRPr="0039463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Co-Ch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ir,</w:t>
      </w:r>
      <w:r w:rsidRPr="0039463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39463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ersity</w:t>
      </w:r>
      <w:r w:rsidRPr="0039463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Committee,</w:t>
      </w:r>
      <w:r w:rsidRPr="0039463C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2004-20</w:t>
      </w:r>
      <w:r w:rsidRPr="0039463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0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5</w:t>
      </w:r>
    </w:p>
    <w:p w14:paraId="3F7C37E0" w14:textId="77777777" w:rsidR="00CC783C" w:rsidRPr="0039463C" w:rsidRDefault="0039463C" w:rsidP="0039463C">
      <w:pPr>
        <w:spacing w:before="1"/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sz w:val="22"/>
          <w:szCs w:val="22"/>
        </w:rPr>
        <w:t>Lamb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Law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Students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Association,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Co-Chair,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2003-20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39463C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1B7870C8" w14:textId="77777777" w:rsidR="00CC783C" w:rsidRPr="0039463C" w:rsidRDefault="00CC783C" w:rsidP="0039463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68B6B6A" w14:textId="77777777" w:rsidR="00CC783C" w:rsidRPr="0039463C" w:rsidRDefault="0039463C" w:rsidP="0039463C">
      <w:pPr>
        <w:ind w:left="120" w:right="135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i/>
          <w:sz w:val="22"/>
          <w:szCs w:val="22"/>
        </w:rPr>
        <w:t>[Inclu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b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er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shi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in</w:t>
      </w:r>
      <w:r w:rsidRPr="0039463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nati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na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39463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regio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al,</w:t>
      </w:r>
      <w:r w:rsidRPr="0039463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sta</w:t>
      </w:r>
      <w:r w:rsidRPr="0039463C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and</w:t>
      </w:r>
      <w:r w:rsidRPr="0039463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local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pro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es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ional</w:t>
      </w:r>
      <w:r w:rsidRPr="0039463C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or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ani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z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ations</w:t>
      </w:r>
      <w:r w:rsidRPr="0039463C">
        <w:rPr>
          <w:rFonts w:asciiTheme="minorHAnsi" w:eastAsia="Garamond" w:hAnsiTheme="minorHAnsi" w:cstheme="minorHAnsi"/>
          <w:i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(includi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st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dent</w:t>
      </w:r>
      <w:r w:rsidRPr="0039463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me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mb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hi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s). Inclu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signific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nt</w:t>
      </w:r>
      <w:r w:rsidRPr="0039463C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appo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ntm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nts</w:t>
      </w:r>
      <w:r w:rsidRPr="0039463C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to</w:t>
      </w:r>
      <w:r w:rsidRPr="0039463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positions</w:t>
      </w:r>
      <w:r w:rsidRPr="0039463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wit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in</w:t>
      </w:r>
      <w:r w:rsidRPr="0039463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the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org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ni</w:t>
      </w:r>
      <w:r w:rsidRPr="0039463C">
        <w:rPr>
          <w:rFonts w:asciiTheme="minorHAnsi" w:eastAsia="Garamond" w:hAnsiTheme="minorHAnsi" w:cstheme="minorHAnsi"/>
          <w:i/>
          <w:spacing w:val="1"/>
          <w:sz w:val="22"/>
          <w:szCs w:val="22"/>
        </w:rPr>
        <w:t>za</w:t>
      </w:r>
      <w:r w:rsidRPr="0039463C">
        <w:rPr>
          <w:rFonts w:asciiTheme="minorHAnsi" w:eastAsia="Garamond" w:hAnsiTheme="minorHAnsi" w:cstheme="minorHAnsi"/>
          <w:i/>
          <w:sz w:val="22"/>
          <w:szCs w:val="22"/>
        </w:rPr>
        <w:t>tions.]</w:t>
      </w:r>
    </w:p>
    <w:p w14:paraId="5DA4BBA4" w14:textId="77777777" w:rsidR="00CC783C" w:rsidRPr="0039463C" w:rsidRDefault="00CC783C" w:rsidP="0039463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3BF5F6B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LAN</w:t>
      </w:r>
      <w:r w:rsidRPr="00394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UAGES</w:t>
      </w:r>
    </w:p>
    <w:p w14:paraId="2FBC415F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rm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(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-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ti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flue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y),</w:t>
      </w:r>
      <w:r w:rsidRPr="0039463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Fre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(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di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kn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ledg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e)</w:t>
      </w:r>
    </w:p>
    <w:p w14:paraId="6424A783" w14:textId="77777777" w:rsidR="00CC783C" w:rsidRPr="0039463C" w:rsidRDefault="00CC783C" w:rsidP="0039463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D3B29CC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ACTI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394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ES</w:t>
      </w:r>
    </w:p>
    <w:p w14:paraId="11BF75D1" w14:textId="77777777" w:rsidR="00CC783C" w:rsidRPr="0039463C" w:rsidRDefault="0039463C" w:rsidP="0039463C">
      <w:pPr>
        <w:ind w:left="120" w:right="822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Girl</w:t>
      </w:r>
      <w:r w:rsidRPr="0039463C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out</w:t>
      </w:r>
      <w:r w:rsidRPr="0039463C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ouncil</w:t>
      </w:r>
      <w:r w:rsidRPr="0039463C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394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So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theastern</w:t>
      </w:r>
      <w:r w:rsidRPr="0039463C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ssachus</w:t>
      </w:r>
      <w:r w:rsidRPr="00394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tts</w:t>
      </w:r>
      <w:r w:rsidRPr="0039463C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–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devised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teambuilding</w:t>
      </w:r>
      <w:r w:rsidRPr="0039463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and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challenge prog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ams,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z w:val="22"/>
          <w:szCs w:val="22"/>
        </w:rPr>
        <w:t>uding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outdo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pursuits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pro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sz w:val="22"/>
          <w:szCs w:val="22"/>
        </w:rPr>
        <w:t>ram.</w:t>
      </w:r>
    </w:p>
    <w:p w14:paraId="79178C65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Volunteer</w:t>
      </w:r>
      <w:r w:rsidRPr="0039463C">
        <w:rPr>
          <w:rFonts w:asciiTheme="minorHAnsi" w:eastAsia="Garamond" w:hAnsiTheme="minorHAnsi" w:cstheme="minorHAnsi"/>
          <w:b/>
          <w:spacing w:val="-8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Income</w:t>
      </w:r>
      <w:r w:rsidRPr="0039463C">
        <w:rPr>
          <w:rFonts w:asciiTheme="minorHAnsi" w:eastAsia="Garamond" w:hAnsiTheme="minorHAnsi" w:cstheme="minorHAnsi"/>
          <w:b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Tax</w:t>
      </w:r>
      <w:r w:rsidRPr="0039463C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Assistance</w:t>
      </w:r>
      <w:r w:rsidRPr="0039463C">
        <w:rPr>
          <w:rFonts w:asciiTheme="minorHAnsi" w:eastAsia="Garamond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Program</w:t>
      </w:r>
      <w:r w:rsidRPr="0039463C">
        <w:rPr>
          <w:rFonts w:asciiTheme="minorHAnsi" w:eastAsia="Garamond" w:hAnsiTheme="minorHAnsi" w:cstheme="minorHAnsi"/>
          <w:b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(VI</w:t>
      </w:r>
      <w:r w:rsidRPr="0039463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A)</w:t>
      </w:r>
      <w:r w:rsidRPr="0039463C">
        <w:rPr>
          <w:rFonts w:asciiTheme="minorHAnsi" w:eastAsia="Garamond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–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through</w:t>
      </w:r>
      <w:r w:rsidRPr="0039463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ston</w:t>
      </w:r>
      <w:r w:rsidRPr="0039463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Col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ege</w:t>
      </w:r>
      <w:r w:rsidRPr="0039463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Law</w:t>
      </w:r>
      <w:r w:rsidRPr="0039463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Sc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ool.</w:t>
      </w:r>
    </w:p>
    <w:p w14:paraId="1771E4BF" w14:textId="77777777" w:rsidR="00CC783C" w:rsidRPr="0039463C" w:rsidRDefault="0039463C" w:rsidP="0039463C">
      <w:pPr>
        <w:spacing w:before="1"/>
        <w:ind w:left="120" w:right="422"/>
        <w:rPr>
          <w:rFonts w:asciiTheme="minorHAnsi" w:eastAsia="Garamond" w:hAnsiTheme="minorHAnsi" w:cstheme="minorHAnsi"/>
          <w:sz w:val="22"/>
          <w:szCs w:val="22"/>
        </w:rPr>
        <w:sectPr w:rsidR="00CC783C" w:rsidRPr="0039463C">
          <w:pgSz w:w="12240" w:h="15840"/>
          <w:pgMar w:top="640" w:right="1720" w:bottom="280" w:left="1680" w:header="720" w:footer="720" w:gutter="0"/>
          <w:cols w:space="720"/>
        </w:sectPr>
      </w:pPr>
      <w:r w:rsidRPr="0039463C">
        <w:rPr>
          <w:rFonts w:asciiTheme="minorHAnsi" w:eastAsia="Garamond" w:hAnsiTheme="minorHAnsi" w:cstheme="minorHAnsi"/>
          <w:sz w:val="22"/>
          <w:szCs w:val="22"/>
        </w:rPr>
        <w:t>Assisted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on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 weekly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basis,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offer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ng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free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tax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he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to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low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to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moderate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come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families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who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cannot pr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sz w:val="22"/>
          <w:szCs w:val="22"/>
        </w:rPr>
        <w:t>eir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own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tax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tu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07613627" w14:textId="77777777" w:rsidR="00CC783C" w:rsidRPr="0039463C" w:rsidRDefault="0039463C" w:rsidP="0039463C">
      <w:pPr>
        <w:spacing w:before="59"/>
        <w:ind w:left="120"/>
        <w:rPr>
          <w:rFonts w:asciiTheme="minorHAnsi" w:hAnsiTheme="minorHAnsi" w:cstheme="minorHAnsi"/>
          <w:sz w:val="22"/>
          <w:szCs w:val="22"/>
        </w:rPr>
      </w:pPr>
      <w:r w:rsidRPr="0039463C">
        <w:rPr>
          <w:rFonts w:asciiTheme="minorHAnsi" w:hAnsiTheme="minorHAnsi" w:cstheme="minorHAnsi"/>
          <w:b/>
          <w:sz w:val="22"/>
          <w:szCs w:val="22"/>
        </w:rPr>
        <w:lastRenderedPageBreak/>
        <w:t>SAMPLE CORRE</w:t>
      </w:r>
      <w:r w:rsidRPr="0039463C">
        <w:rPr>
          <w:rFonts w:asciiTheme="minorHAnsi" w:hAnsiTheme="minorHAnsi" w:cstheme="minorHAnsi"/>
          <w:b/>
          <w:spacing w:val="1"/>
          <w:sz w:val="22"/>
          <w:szCs w:val="22"/>
        </w:rPr>
        <w:t>SP</w:t>
      </w:r>
      <w:r w:rsidRPr="0039463C">
        <w:rPr>
          <w:rFonts w:asciiTheme="minorHAnsi" w:hAnsiTheme="minorHAnsi" w:cstheme="minorHAnsi"/>
          <w:b/>
          <w:sz w:val="22"/>
          <w:szCs w:val="22"/>
        </w:rPr>
        <w:t>ONDING RESUME</w:t>
      </w:r>
    </w:p>
    <w:p w14:paraId="37672393" w14:textId="77777777" w:rsidR="00CC783C" w:rsidRPr="0039463C" w:rsidRDefault="0039463C" w:rsidP="0039463C">
      <w:pPr>
        <w:spacing w:before="1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EDUCATION</w:t>
      </w:r>
    </w:p>
    <w:p w14:paraId="0ACC9B18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Bos</w:t>
      </w:r>
      <w:r w:rsidRPr="0039463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on</w:t>
      </w:r>
      <w:r w:rsidRPr="0039463C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llege</w:t>
      </w:r>
      <w:r w:rsidRPr="0039463C">
        <w:rPr>
          <w:rFonts w:asciiTheme="minorHAnsi" w:eastAsia="Garamond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Law</w:t>
      </w:r>
      <w:r w:rsidRPr="0039463C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ch</w:t>
      </w:r>
      <w:r w:rsidRPr="0039463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ol   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b/>
          <w:spacing w:val="2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Newton,</w:t>
      </w:r>
      <w:r w:rsidRPr="0039463C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MA</w:t>
      </w:r>
    </w:p>
    <w:p w14:paraId="66668F47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Candidate</w:t>
      </w:r>
      <w:r w:rsidRPr="0039463C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r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Juris</w:t>
      </w:r>
      <w:r w:rsidRPr="0039463C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Doctor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                   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i/>
          <w:spacing w:val="1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May</w:t>
      </w:r>
      <w:r w:rsidRPr="0039463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2005</w:t>
      </w:r>
    </w:p>
    <w:p w14:paraId="07939367" w14:textId="77777777" w:rsidR="00CC783C" w:rsidRPr="0039463C" w:rsidRDefault="0039463C" w:rsidP="0039463C">
      <w:pPr>
        <w:spacing w:before="1"/>
        <w:ind w:left="120" w:right="5639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sz w:val="22"/>
          <w:szCs w:val="22"/>
        </w:rPr>
        <w:t>GPA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3.63/4.00;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class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rank: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top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10% Ho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rs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Activit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es:</w:t>
      </w:r>
    </w:p>
    <w:p w14:paraId="438A8C84" w14:textId="77777777" w:rsidR="00CC783C" w:rsidRPr="0039463C" w:rsidRDefault="0039463C" w:rsidP="0039463C">
      <w:pPr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Boston</w:t>
      </w:r>
      <w:r w:rsidRPr="0039463C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Coll</w:t>
      </w:r>
      <w:r w:rsidRPr="0039463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ge</w:t>
      </w:r>
      <w:r w:rsidRPr="0039463C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Law</w:t>
      </w:r>
      <w:r w:rsidRPr="0039463C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Rev</w:t>
      </w:r>
      <w:r w:rsidRPr="0039463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w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9463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xecutive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Editor</w:t>
      </w:r>
    </w:p>
    <w:p w14:paraId="353D8356" w14:textId="77777777" w:rsidR="00CC783C" w:rsidRPr="0039463C" w:rsidRDefault="0039463C" w:rsidP="0039463C">
      <w:pPr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Law</w:t>
      </w:r>
      <w:r w:rsidRPr="0039463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Student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Association,</w:t>
      </w:r>
      <w:r w:rsidRPr="0039463C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Co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Chair,</w:t>
      </w:r>
      <w:r w:rsidRPr="0039463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39463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ersity</w:t>
      </w:r>
      <w:r w:rsidRPr="0039463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mittee</w:t>
      </w:r>
    </w:p>
    <w:p w14:paraId="13E45CDA" w14:textId="77777777" w:rsidR="00CC783C" w:rsidRPr="0039463C" w:rsidRDefault="0039463C" w:rsidP="0039463C">
      <w:pPr>
        <w:spacing w:before="1"/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sz w:val="22"/>
          <w:szCs w:val="22"/>
        </w:rPr>
        <w:t>Lamb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Law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Students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Ass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ciat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on,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-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z w:val="22"/>
          <w:szCs w:val="22"/>
        </w:rPr>
        <w:t>hair</w:t>
      </w:r>
    </w:p>
    <w:p w14:paraId="3ACACC2C" w14:textId="77777777" w:rsidR="00CC783C" w:rsidRPr="0039463C" w:rsidRDefault="00CC783C" w:rsidP="0039463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1077793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Carleton</w:t>
      </w:r>
      <w:r w:rsidRPr="0039463C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394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lege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b/>
          <w:spacing w:val="2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Northfield,</w:t>
      </w:r>
      <w:r w:rsidRPr="0039463C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MN</w:t>
      </w:r>
    </w:p>
    <w:p w14:paraId="6682EFBB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Bache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or</w:t>
      </w:r>
      <w:r w:rsidRPr="0039463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394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rts,</w:t>
      </w:r>
      <w:r w:rsidRPr="00394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cum</w:t>
      </w:r>
      <w:r w:rsidRPr="0039463C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laude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9463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394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Chemistry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                                                                            </w:t>
      </w:r>
      <w:r w:rsidRPr="0039463C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June</w:t>
      </w:r>
      <w:r w:rsidRPr="0039463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1995</w:t>
      </w:r>
    </w:p>
    <w:p w14:paraId="4833D504" w14:textId="77777777" w:rsidR="00CC783C" w:rsidRPr="0039463C" w:rsidRDefault="0039463C" w:rsidP="0039463C">
      <w:pPr>
        <w:spacing w:before="1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sz w:val="22"/>
          <w:szCs w:val="22"/>
        </w:rPr>
        <w:t>GPA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3.31/4.00</w:t>
      </w:r>
    </w:p>
    <w:p w14:paraId="077FCC81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Ho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rs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Activit</w:t>
      </w:r>
      <w:r w:rsidRPr="0039463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es:</w:t>
      </w:r>
    </w:p>
    <w:p w14:paraId="4CD5205E" w14:textId="77777777" w:rsidR="00CC783C" w:rsidRPr="0039463C" w:rsidRDefault="0039463C" w:rsidP="0039463C">
      <w:pPr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Ric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ard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am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tte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ard</w:t>
      </w:r>
      <w:r w:rsidRPr="0039463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for</w:t>
      </w:r>
      <w:r w:rsidRPr="00394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ach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39463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xc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elle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ce</w:t>
      </w:r>
    </w:p>
    <w:p w14:paraId="27479622" w14:textId="77777777" w:rsidR="00CC783C" w:rsidRPr="0039463C" w:rsidRDefault="0039463C" w:rsidP="0039463C">
      <w:pPr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Senior</w:t>
      </w:r>
      <w:r w:rsidRPr="0039463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co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eh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nsive</w:t>
      </w:r>
      <w:r w:rsidRPr="0039463C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x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cise: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Structu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39463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fun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ti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394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n-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ls</w:t>
      </w:r>
      <w:r w:rsidRPr="0039463C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394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bio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ogi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al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systems</w:t>
      </w:r>
    </w:p>
    <w:p w14:paraId="005763FB" w14:textId="77777777" w:rsidR="00CC783C" w:rsidRPr="0039463C" w:rsidRDefault="0039463C" w:rsidP="0039463C">
      <w:pPr>
        <w:spacing w:before="1"/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sz w:val="22"/>
          <w:szCs w:val="22"/>
        </w:rPr>
        <w:t>Colle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Seme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sz w:val="22"/>
          <w:szCs w:val="22"/>
        </w:rPr>
        <w:t>ter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Abroad: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Berlin,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sz w:val="22"/>
          <w:szCs w:val="22"/>
        </w:rPr>
        <w:t>er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z w:val="22"/>
          <w:szCs w:val="22"/>
        </w:rPr>
        <w:t>any</w:t>
      </w:r>
    </w:p>
    <w:p w14:paraId="33A34E8E" w14:textId="77777777" w:rsidR="00CC783C" w:rsidRPr="0039463C" w:rsidRDefault="0039463C" w:rsidP="0039463C">
      <w:pPr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Carolina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Summer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Research</w:t>
      </w:r>
      <w:r w:rsidRPr="0039463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Program</w:t>
      </w:r>
      <w:r w:rsidRPr="0039463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394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armacolo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y,</w:t>
      </w:r>
      <w:r w:rsidRPr="0039463C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UNC-Chapel</w:t>
      </w:r>
      <w:r w:rsidRPr="0039463C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Hill</w:t>
      </w:r>
    </w:p>
    <w:p w14:paraId="1B09642C" w14:textId="77777777" w:rsidR="00CC783C" w:rsidRPr="0039463C" w:rsidRDefault="0039463C" w:rsidP="0039463C">
      <w:pPr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NASA</w:t>
      </w:r>
      <w:r w:rsidRPr="0039463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Lang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Aero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ace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Research</w:t>
      </w:r>
      <w:r w:rsidRPr="0039463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Summer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Scholars</w:t>
      </w:r>
    </w:p>
    <w:p w14:paraId="5254B1E4" w14:textId="77777777" w:rsidR="00CC783C" w:rsidRPr="0039463C" w:rsidRDefault="00CC783C" w:rsidP="0039463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63963BA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EXPERI</w:t>
      </w:r>
      <w:r w:rsidRPr="00394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CE</w:t>
      </w:r>
    </w:p>
    <w:p w14:paraId="32B39FA0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Wilmer</w:t>
      </w:r>
      <w:r w:rsidRPr="0039463C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Hale,</w:t>
      </w:r>
      <w:r w:rsidRPr="0039463C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LLP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b/>
          <w:spacing w:val="3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Boston,</w:t>
      </w:r>
      <w:r w:rsidRPr="0039463C">
        <w:rPr>
          <w:rFonts w:asciiTheme="minorHAnsi" w:eastAsia="Garamond" w:hAnsiTheme="minorHAnsi" w:cstheme="minorHAnsi"/>
          <w:b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MA</w:t>
      </w:r>
    </w:p>
    <w:p w14:paraId="2FFF9AC9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Sum</w:t>
      </w:r>
      <w:r w:rsidRPr="0039463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er</w:t>
      </w:r>
      <w:r w:rsidRPr="0039463C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ssoc</w:t>
      </w:r>
      <w:r w:rsidRPr="0039463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ate</w:t>
      </w:r>
      <w:r w:rsidRPr="0039463C">
        <w:rPr>
          <w:rFonts w:asciiTheme="minorHAnsi" w:eastAsia="Garamond" w:hAnsiTheme="minorHAnsi" w:cstheme="minorHAnsi"/>
          <w:i/>
          <w:spacing w:val="21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(Permanent</w:t>
      </w:r>
      <w:r w:rsidRPr="0039463C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Offer</w:t>
      </w:r>
      <w:r w:rsidRPr="0039463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Extende</w:t>
      </w:r>
      <w:r w:rsidRPr="0039463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)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                                                           </w:t>
      </w:r>
      <w:r w:rsidRPr="0039463C">
        <w:rPr>
          <w:rFonts w:asciiTheme="minorHAnsi" w:eastAsia="Garamond" w:hAnsiTheme="minorHAnsi" w:cstheme="minorHAnsi"/>
          <w:spacing w:val="3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Summer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2004</w:t>
      </w:r>
    </w:p>
    <w:p w14:paraId="7BE1ECCE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Res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ar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ed</w:t>
      </w:r>
      <w:r w:rsidRPr="0039463C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an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tici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at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39463C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394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me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plus</w:t>
      </w:r>
      <w:r w:rsidRPr="0039463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funct</w:t>
      </w:r>
      <w:r w:rsidRPr="0039463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39463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claims</w:t>
      </w:r>
      <w:r w:rsidRPr="0039463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394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  <w:r w:rsidRPr="0039463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39463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394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pr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rat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io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for</w:t>
      </w:r>
      <w:r w:rsidRPr="0039463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liti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at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on.</w:t>
      </w:r>
    </w:p>
    <w:p w14:paraId="2546883C" w14:textId="77777777" w:rsidR="00CC783C" w:rsidRPr="0039463C" w:rsidRDefault="0039463C" w:rsidP="0039463C">
      <w:pPr>
        <w:spacing w:before="1"/>
        <w:ind w:left="120" w:right="728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sz w:val="22"/>
          <w:szCs w:val="22"/>
        </w:rPr>
        <w:t>Revie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39463C">
        <w:rPr>
          <w:rFonts w:asciiTheme="minorHAnsi" w:eastAsia="Garamond" w:hAnsiTheme="minorHAnsi" w:cstheme="minorHAnsi"/>
          <w:sz w:val="22"/>
          <w:szCs w:val="22"/>
        </w:rPr>
        <w:t>ed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cli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nt’s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po</w:t>
      </w:r>
      <w:r w:rsidRPr="0039463C">
        <w:rPr>
          <w:rFonts w:asciiTheme="minorHAnsi" w:eastAsia="Garamond" w:hAnsiTheme="minorHAnsi" w:cstheme="minorHAnsi"/>
          <w:sz w:val="22"/>
          <w:szCs w:val="22"/>
        </w:rPr>
        <w:t>rtfol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in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ep</w:t>
      </w:r>
      <w:r w:rsidRPr="0039463C">
        <w:rPr>
          <w:rFonts w:asciiTheme="minorHAnsi" w:eastAsia="Garamond" w:hAnsiTheme="minorHAnsi" w:cstheme="minorHAnsi"/>
          <w:sz w:val="22"/>
          <w:szCs w:val="22"/>
        </w:rPr>
        <w:t>ar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z w:val="22"/>
          <w:szCs w:val="22"/>
        </w:rPr>
        <w:t>ti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for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got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ati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cern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ng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ew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cens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ng agre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t.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sz w:val="22"/>
          <w:szCs w:val="22"/>
        </w:rPr>
        <w:t>raf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ed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res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z w:val="22"/>
          <w:szCs w:val="22"/>
        </w:rPr>
        <w:t>on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to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ff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ce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z w:val="22"/>
          <w:szCs w:val="22"/>
        </w:rPr>
        <w:t>ti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,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ad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sz w:val="22"/>
          <w:szCs w:val="22"/>
        </w:rPr>
        <w:t>ressing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9463C">
        <w:rPr>
          <w:rFonts w:asciiTheme="minorHAnsi" w:eastAsia="Garamond" w:hAnsiTheme="minorHAnsi" w:cstheme="minorHAnsi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me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t,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tic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z w:val="22"/>
          <w:szCs w:val="22"/>
        </w:rPr>
        <w:t>ti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,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and obv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usness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eject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ns.</w:t>
      </w:r>
      <w:r w:rsidRPr="0039463C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Re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sz w:val="22"/>
          <w:szCs w:val="22"/>
        </w:rPr>
        <w:t>ear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sz w:val="22"/>
          <w:szCs w:val="22"/>
        </w:rPr>
        <w:t>ed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z w:val="22"/>
          <w:szCs w:val="22"/>
        </w:rPr>
        <w:t>an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9463C">
        <w:rPr>
          <w:rFonts w:asciiTheme="minorHAnsi" w:eastAsia="Garamond" w:hAnsiTheme="minorHAnsi" w:cstheme="minorHAnsi"/>
          <w:sz w:val="22"/>
          <w:szCs w:val="22"/>
        </w:rPr>
        <w:t>factu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er’s</w:t>
      </w:r>
      <w:r w:rsidRPr="0039463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liab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lity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for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negli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sz w:val="22"/>
          <w:szCs w:val="22"/>
        </w:rPr>
        <w:t>ent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advertising.</w:t>
      </w:r>
      <w:r w:rsidRPr="0039463C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Drafted plead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ng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ons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pt</w:t>
      </w:r>
      <w:r w:rsidRPr="0039463C">
        <w:rPr>
          <w:rFonts w:asciiTheme="minorHAnsi" w:eastAsia="Garamond" w:hAnsiTheme="minorHAnsi" w:cstheme="minorHAnsi"/>
          <w:sz w:val="22"/>
          <w:szCs w:val="22"/>
        </w:rPr>
        <w:t>er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11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b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z w:val="22"/>
          <w:szCs w:val="22"/>
        </w:rPr>
        <w:t>nkru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z w:val="22"/>
          <w:szCs w:val="22"/>
        </w:rPr>
        <w:t>tcy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z w:val="22"/>
          <w:szCs w:val="22"/>
        </w:rPr>
        <w:t>ase.</w:t>
      </w:r>
      <w:r w:rsidRPr="0039463C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Part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cipated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in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sz w:val="22"/>
          <w:szCs w:val="22"/>
        </w:rPr>
        <w:t>ing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z w:val="22"/>
          <w:szCs w:val="22"/>
        </w:rPr>
        <w:t>tivities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mer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sz w:val="22"/>
          <w:szCs w:val="22"/>
        </w:rPr>
        <w:t>er be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we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9463C">
        <w:rPr>
          <w:rFonts w:asciiTheme="minorHAnsi" w:eastAsia="Garamond" w:hAnsiTheme="minorHAnsi" w:cstheme="minorHAnsi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public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z w:val="22"/>
          <w:szCs w:val="22"/>
        </w:rPr>
        <w:t>y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trad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com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z w:val="22"/>
          <w:szCs w:val="22"/>
        </w:rPr>
        <w:t>an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es.</w:t>
      </w:r>
    </w:p>
    <w:p w14:paraId="1DE520C5" w14:textId="77777777" w:rsidR="00CC783C" w:rsidRPr="0039463C" w:rsidRDefault="00CC783C" w:rsidP="0039463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A26D72A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Clark</w:t>
      </w:r>
      <w:r w:rsidRPr="0039463C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394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Elb</w:t>
      </w:r>
      <w:r w:rsidRPr="00394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ng,</w:t>
      </w:r>
      <w:r w:rsidRPr="0039463C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b/>
          <w:spacing w:val="1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Boston,</w:t>
      </w:r>
      <w:r w:rsidRPr="00394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MA</w:t>
      </w:r>
    </w:p>
    <w:p w14:paraId="3F196FE7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Sum</w:t>
      </w:r>
      <w:r w:rsidRPr="0039463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er</w:t>
      </w:r>
      <w:r w:rsidRPr="0039463C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Tec</w:t>
      </w:r>
      <w:r w:rsidRPr="0039463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nology</w:t>
      </w:r>
      <w:r w:rsidRPr="0039463C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Specialist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           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i/>
          <w:spacing w:val="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Summer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2003</w:t>
      </w:r>
    </w:p>
    <w:p w14:paraId="4DE6BE52" w14:textId="77777777" w:rsidR="00CC783C" w:rsidRPr="0039463C" w:rsidRDefault="0039463C" w:rsidP="0039463C">
      <w:pPr>
        <w:spacing w:before="1"/>
        <w:ind w:left="120" w:right="83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sz w:val="22"/>
          <w:szCs w:val="22"/>
        </w:rPr>
        <w:t>Dra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sz w:val="22"/>
          <w:szCs w:val="22"/>
        </w:rPr>
        <w:t>ted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res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po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ses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to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offi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z w:val="22"/>
          <w:szCs w:val="22"/>
        </w:rPr>
        <w:t>ti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s,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info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mat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io</w:t>
      </w:r>
      <w:r w:rsidRPr="0039463C">
        <w:rPr>
          <w:rFonts w:asciiTheme="minorHAnsi" w:eastAsia="Garamond" w:hAnsiTheme="minorHAnsi" w:cstheme="minorHAnsi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disclosure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statements,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tters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to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cl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ts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and forei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ass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ates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law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fi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spec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aliz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in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nt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secuti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of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b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ot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sz w:val="22"/>
          <w:szCs w:val="22"/>
        </w:rPr>
        <w:t>no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z w:val="22"/>
          <w:szCs w:val="22"/>
        </w:rPr>
        <w:t>ogy,</w:t>
      </w:r>
      <w:r w:rsidRPr="0039463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ch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mistry,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d ma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erials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sci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nce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ters.</w:t>
      </w:r>
      <w:r w:rsidRPr="0039463C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Exper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ce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w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th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dra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sz w:val="22"/>
          <w:szCs w:val="22"/>
        </w:rPr>
        <w:t>ting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amending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z w:val="22"/>
          <w:szCs w:val="22"/>
        </w:rPr>
        <w:t>at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nt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z w:val="22"/>
          <w:szCs w:val="22"/>
        </w:rPr>
        <w:t>aims.</w:t>
      </w:r>
      <w:r w:rsidRPr="0039463C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Addressed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double pa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tin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sz w:val="22"/>
          <w:szCs w:val="22"/>
        </w:rPr>
        <w:t>,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ob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9463C">
        <w:rPr>
          <w:rFonts w:asciiTheme="minorHAnsi" w:eastAsia="Garamond" w:hAnsiTheme="minorHAnsi" w:cstheme="minorHAnsi"/>
          <w:sz w:val="22"/>
          <w:szCs w:val="22"/>
        </w:rPr>
        <w:t>iousness,</w:t>
      </w:r>
      <w:r w:rsidRPr="0039463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nove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z w:val="22"/>
          <w:szCs w:val="22"/>
        </w:rPr>
        <w:t>ty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ons,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as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9463C">
        <w:rPr>
          <w:rFonts w:asciiTheme="minorHAnsi" w:eastAsia="Garamond" w:hAnsiTheme="minorHAnsi" w:cstheme="minorHAnsi"/>
          <w:sz w:val="22"/>
          <w:szCs w:val="22"/>
        </w:rPr>
        <w:t>ell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as restri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z w:val="22"/>
          <w:szCs w:val="22"/>
        </w:rPr>
        <w:t>ti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quireme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ts.</w:t>
      </w:r>
    </w:p>
    <w:p w14:paraId="28201B9E" w14:textId="77777777" w:rsidR="00CC783C" w:rsidRPr="0039463C" w:rsidRDefault="00CC783C" w:rsidP="0039463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2D04F57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Aut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oI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ncor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ora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 xml:space="preserve">ed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b/>
          <w:spacing w:val="5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Le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394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ng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on,</w:t>
      </w:r>
      <w:r w:rsidRPr="0039463C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MA</w:t>
      </w:r>
    </w:p>
    <w:p w14:paraId="3C80BFBB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Quality</w:t>
      </w:r>
      <w:r w:rsidRPr="0039463C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ntrol</w:t>
      </w:r>
      <w:r w:rsidRPr="0039463C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Superv</w:t>
      </w:r>
      <w:r w:rsidRPr="0039463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sor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i/>
          <w:spacing w:val="28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March</w:t>
      </w:r>
      <w:r w:rsidRPr="0039463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2001-August</w:t>
      </w:r>
      <w:r w:rsidRPr="0039463C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2002</w:t>
      </w:r>
    </w:p>
    <w:p w14:paraId="32483DFA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Valida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ed</w:t>
      </w:r>
      <w:r w:rsidRPr="0039463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yti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al</w:t>
      </w:r>
      <w:r w:rsidRPr="0039463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ods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used</w:t>
      </w:r>
      <w:r w:rsidRPr="0039463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to</w:t>
      </w:r>
      <w:r w:rsidRPr="00394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ch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ar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ac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er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ze</w:t>
      </w:r>
      <w:r w:rsidRPr="0039463C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new</w:t>
      </w:r>
      <w:r w:rsidRPr="0039463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b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iologi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al</w:t>
      </w:r>
      <w:r w:rsidRPr="0039463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drug</w:t>
      </w:r>
      <w:r w:rsidRPr="0039463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the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y.</w:t>
      </w:r>
      <w:r w:rsidRPr="0039463C">
        <w:rPr>
          <w:rFonts w:asciiTheme="minorHAnsi" w:eastAsia="Garamond" w:hAnsiTheme="minorHAnsi" w:cstheme="minorHAnsi"/>
          <w:spacing w:val="50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Pr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ep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ared</w:t>
      </w:r>
    </w:p>
    <w:p w14:paraId="187E7FE2" w14:textId="77777777" w:rsidR="00CC783C" w:rsidRPr="0039463C" w:rsidRDefault="0039463C" w:rsidP="0039463C">
      <w:pPr>
        <w:spacing w:before="1"/>
        <w:ind w:left="120" w:right="458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sz w:val="22"/>
          <w:szCs w:val="22"/>
        </w:rPr>
        <w:t>exper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al</w:t>
      </w:r>
      <w:r w:rsidRPr="0039463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cols,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istically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aly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39463C">
        <w:rPr>
          <w:rFonts w:asciiTheme="minorHAnsi" w:eastAsia="Garamond" w:hAnsiTheme="minorHAnsi" w:cstheme="minorHAnsi"/>
          <w:sz w:val="22"/>
          <w:szCs w:val="22"/>
        </w:rPr>
        <w:t>ed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data,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w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summary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ep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rts.</w:t>
      </w:r>
      <w:r w:rsidRPr="0039463C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De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9463C">
        <w:rPr>
          <w:rFonts w:asciiTheme="minorHAnsi" w:eastAsia="Garamond" w:hAnsiTheme="minorHAnsi" w:cstheme="minorHAnsi"/>
          <w:sz w:val="22"/>
          <w:szCs w:val="22"/>
        </w:rPr>
        <w:t>el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op</w:t>
      </w:r>
      <w:r w:rsidRPr="0039463C">
        <w:rPr>
          <w:rFonts w:asciiTheme="minorHAnsi" w:eastAsia="Garamond" w:hAnsiTheme="minorHAnsi" w:cstheme="minorHAnsi"/>
          <w:sz w:val="22"/>
          <w:szCs w:val="22"/>
        </w:rPr>
        <w:t>ed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and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wr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z w:val="22"/>
          <w:szCs w:val="22"/>
        </w:rPr>
        <w:t>te stand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z w:val="22"/>
          <w:szCs w:val="22"/>
        </w:rPr>
        <w:t>rd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ati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oced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9463C">
        <w:rPr>
          <w:rFonts w:asciiTheme="minorHAnsi" w:eastAsia="Garamond" w:hAnsiTheme="minorHAnsi" w:cstheme="minorHAnsi"/>
          <w:sz w:val="22"/>
          <w:szCs w:val="22"/>
        </w:rPr>
        <w:t>res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to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sure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egul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z w:val="22"/>
          <w:szCs w:val="22"/>
        </w:rPr>
        <w:t>tory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z w:val="22"/>
          <w:szCs w:val="22"/>
        </w:rPr>
        <w:t>liance.</w:t>
      </w:r>
      <w:r w:rsidRPr="0039463C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Supervised</w:t>
      </w:r>
      <w:r w:rsidRPr="0039463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two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quality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control ana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463C">
        <w:rPr>
          <w:rFonts w:asciiTheme="minorHAnsi" w:eastAsia="Garamond" w:hAnsiTheme="minorHAnsi" w:cstheme="minorHAnsi"/>
          <w:sz w:val="22"/>
          <w:szCs w:val="22"/>
        </w:rPr>
        <w:t>ysts.</w:t>
      </w:r>
    </w:p>
    <w:p w14:paraId="47FCAF55" w14:textId="77777777" w:rsidR="00CC783C" w:rsidRPr="0039463C" w:rsidRDefault="00CC783C" w:rsidP="0039463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3DF2C7E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Eli</w:t>
      </w:r>
      <w:r w:rsidRPr="00394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Lilly</w:t>
      </w:r>
      <w:r w:rsidRPr="0039463C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394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Company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b/>
          <w:spacing w:val="2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Indian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polis,</w:t>
      </w:r>
      <w:r w:rsidRPr="0039463C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IN</w:t>
      </w:r>
    </w:p>
    <w:p w14:paraId="63BAA4BB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Bioanalytical</w:t>
      </w:r>
      <w:r w:rsidRPr="0039463C">
        <w:rPr>
          <w:rFonts w:asciiTheme="minorHAnsi" w:eastAsia="Garamond" w:hAnsiTheme="minorHAnsi" w:cstheme="minorHAnsi"/>
          <w:i/>
          <w:spacing w:val="-9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Chem</w:t>
      </w:r>
      <w:r w:rsidRPr="0039463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st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                          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i/>
          <w:spacing w:val="3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2000-2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01</w:t>
      </w:r>
    </w:p>
    <w:p w14:paraId="0A4E744D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Associa</w:t>
      </w:r>
      <w:r w:rsidRPr="0039463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Bioa</w:t>
      </w:r>
      <w:r w:rsidRPr="0039463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alytical</w:t>
      </w:r>
      <w:r w:rsidRPr="0039463C">
        <w:rPr>
          <w:rFonts w:asciiTheme="minorHAnsi" w:eastAsia="Garamond" w:hAnsiTheme="minorHAnsi" w:cstheme="minorHAnsi"/>
          <w:i/>
          <w:spacing w:val="-9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mist             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i/>
          <w:spacing w:val="6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1995-2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00</w:t>
      </w:r>
    </w:p>
    <w:p w14:paraId="7ED063B1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Suppo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ted</w:t>
      </w:r>
      <w:r w:rsidRPr="0039463C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oduct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devel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op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me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463C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for</w:t>
      </w:r>
      <w:r w:rsidRPr="00394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new</w:t>
      </w:r>
      <w:r w:rsidRPr="0039463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bi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te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olo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39463C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products.</w:t>
      </w:r>
      <w:r w:rsidRPr="0039463C">
        <w:rPr>
          <w:rFonts w:asciiTheme="minorHAnsi" w:eastAsia="Garamond" w:hAnsiTheme="minorHAnsi" w:cstheme="minorHAnsi"/>
          <w:spacing w:val="4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rote</w:t>
      </w:r>
      <w:r w:rsidRPr="0039463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te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ch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nical</w:t>
      </w:r>
      <w:r w:rsidRPr="0039463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re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rts,dr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ft</w:t>
      </w:r>
      <w:r w:rsidRPr="00394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</w:p>
    <w:p w14:paraId="1B8D8692" w14:textId="77777777" w:rsidR="00CC783C" w:rsidRPr="0039463C" w:rsidRDefault="0039463C" w:rsidP="0039463C">
      <w:pPr>
        <w:spacing w:before="1"/>
        <w:ind w:left="120" w:right="574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sz w:val="22"/>
          <w:szCs w:val="22"/>
        </w:rPr>
        <w:t>sect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ons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of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9463C">
        <w:rPr>
          <w:rFonts w:asciiTheme="minorHAnsi" w:eastAsia="Garamond" w:hAnsiTheme="minorHAnsi" w:cstheme="minorHAnsi"/>
          <w:sz w:val="22"/>
          <w:szCs w:val="22"/>
        </w:rPr>
        <w:t>gulato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463C">
        <w:rPr>
          <w:rFonts w:asciiTheme="minorHAnsi" w:eastAsia="Garamond" w:hAnsiTheme="minorHAnsi" w:cstheme="minorHAnsi"/>
          <w:sz w:val="22"/>
          <w:szCs w:val="22"/>
        </w:rPr>
        <w:t>y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adm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ssions,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z w:val="22"/>
          <w:szCs w:val="22"/>
        </w:rPr>
        <w:t>d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p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rfor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z w:val="22"/>
          <w:szCs w:val="22"/>
        </w:rPr>
        <w:t>ed</w:t>
      </w:r>
      <w:r w:rsidRPr="0039463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method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validat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on</w:t>
      </w:r>
      <w:r w:rsidRPr="0039463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studies,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including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statistical te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z w:val="22"/>
          <w:szCs w:val="22"/>
        </w:rPr>
        <w:t>hn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z w:val="22"/>
          <w:szCs w:val="22"/>
        </w:rPr>
        <w:t>cal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463C">
        <w:rPr>
          <w:rFonts w:asciiTheme="minorHAnsi" w:eastAsia="Garamond" w:hAnsiTheme="minorHAnsi" w:cstheme="minorHAnsi"/>
          <w:sz w:val="22"/>
          <w:szCs w:val="22"/>
        </w:rPr>
        <w:t>on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463C">
        <w:rPr>
          <w:rFonts w:asciiTheme="minorHAnsi" w:eastAsia="Garamond" w:hAnsiTheme="minorHAnsi" w:cstheme="minorHAnsi"/>
          <w:sz w:val="22"/>
          <w:szCs w:val="22"/>
        </w:rPr>
        <w:t>erences</w:t>
      </w:r>
      <w:r w:rsidRPr="0039463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and</w:t>
      </w:r>
      <w:r w:rsidRPr="00394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at</w:t>
      </w:r>
      <w:r w:rsidRPr="00394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staff</w:t>
      </w:r>
      <w:r w:rsidRPr="0039463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sz w:val="22"/>
          <w:szCs w:val="22"/>
        </w:rPr>
        <w:t>et</w:t>
      </w:r>
      <w:r w:rsidRPr="00394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9463C">
        <w:rPr>
          <w:rFonts w:asciiTheme="minorHAnsi" w:eastAsia="Garamond" w:hAnsiTheme="minorHAnsi" w:cstheme="minorHAnsi"/>
          <w:sz w:val="22"/>
          <w:szCs w:val="22"/>
        </w:rPr>
        <w:t>s.</w:t>
      </w:r>
      <w:r w:rsidRPr="0039463C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Member</w:t>
      </w:r>
      <w:r w:rsidRPr="0039463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of</w:t>
      </w:r>
      <w:r w:rsidRPr="00394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Diversity</w:t>
      </w:r>
      <w:r w:rsidRPr="0039463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sz w:val="22"/>
          <w:szCs w:val="22"/>
        </w:rPr>
        <w:t>ction</w:t>
      </w:r>
      <w:r w:rsidRPr="0039463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sz w:val="22"/>
          <w:szCs w:val="22"/>
        </w:rPr>
        <w:t>Team.</w:t>
      </w:r>
    </w:p>
    <w:p w14:paraId="1F705FE4" w14:textId="77777777" w:rsidR="00CC783C" w:rsidRPr="0039463C" w:rsidRDefault="00CC783C" w:rsidP="0039463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51B60EE" w14:textId="77777777" w:rsidR="00CC783C" w:rsidRPr="0039463C" w:rsidRDefault="0039463C" w:rsidP="0039463C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BAR</w:t>
      </w:r>
      <w:r w:rsidRPr="0039463C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ADMISSI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NS</w:t>
      </w:r>
    </w:p>
    <w:p w14:paraId="76625FA7" w14:textId="77777777" w:rsidR="00CC783C" w:rsidRPr="0039463C" w:rsidRDefault="0039463C" w:rsidP="0039463C">
      <w:pPr>
        <w:spacing w:before="1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b/>
          <w:sz w:val="22"/>
          <w:szCs w:val="22"/>
        </w:rPr>
        <w:t>MA</w:t>
      </w:r>
      <w:r w:rsidRPr="00394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Bar</w:t>
      </w:r>
      <w:r w:rsidRPr="00394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94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394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39463C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Boston,</w:t>
      </w:r>
      <w:r w:rsidRPr="0039463C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M</w:t>
      </w:r>
      <w:r w:rsidRPr="0039463C">
        <w:rPr>
          <w:rFonts w:asciiTheme="minorHAnsi" w:eastAsia="Garamond" w:hAnsiTheme="minorHAnsi" w:cstheme="minorHAnsi"/>
          <w:b/>
          <w:sz w:val="22"/>
          <w:szCs w:val="22"/>
        </w:rPr>
        <w:t>A</w:t>
      </w:r>
    </w:p>
    <w:p w14:paraId="36FC77AA" w14:textId="77777777" w:rsidR="00CC783C" w:rsidRPr="0039463C" w:rsidRDefault="0039463C" w:rsidP="0039463C">
      <w:pPr>
        <w:ind w:right="219"/>
        <w:jc w:val="right"/>
        <w:rPr>
          <w:rFonts w:asciiTheme="minorHAnsi" w:eastAsia="Garamond" w:hAnsiTheme="minorHAnsi" w:cstheme="minorHAnsi"/>
          <w:sz w:val="22"/>
          <w:szCs w:val="22"/>
        </w:rPr>
      </w:pPr>
      <w:r w:rsidRPr="0039463C">
        <w:rPr>
          <w:rFonts w:asciiTheme="minorHAnsi" w:eastAsia="Garamond" w:hAnsiTheme="minorHAnsi" w:cstheme="minorHAnsi"/>
          <w:position w:val="1"/>
          <w:sz w:val="22"/>
          <w:szCs w:val="22"/>
        </w:rPr>
        <w:lastRenderedPageBreak/>
        <w:t>July</w:t>
      </w:r>
      <w:r w:rsidRPr="0039463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463C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2</w:t>
      </w:r>
      <w:r w:rsidRPr="0039463C">
        <w:rPr>
          <w:rFonts w:asciiTheme="minorHAnsi" w:eastAsia="Garamond" w:hAnsiTheme="minorHAnsi" w:cstheme="minorHAnsi"/>
          <w:spacing w:val="-1"/>
          <w:w w:val="99"/>
          <w:position w:val="1"/>
          <w:sz w:val="22"/>
          <w:szCs w:val="22"/>
        </w:rPr>
        <w:t>0</w:t>
      </w:r>
      <w:r w:rsidRPr="0039463C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05</w:t>
      </w:r>
    </w:p>
    <w:sectPr w:rsidR="00CC783C" w:rsidRPr="0039463C">
      <w:pgSz w:w="12240" w:h="15840"/>
      <w:pgMar w:top="66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E6DED"/>
    <w:multiLevelType w:val="multilevel"/>
    <w:tmpl w:val="F43C451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83C"/>
    <w:rsid w:val="0039463C"/>
    <w:rsid w:val="00C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D282A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kabroad.monster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c.edu/bclscare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User:SpNeo/Spelling_Gui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2226</Words>
  <Characters>12693</Characters>
  <Application>Microsoft Office Word</Application>
  <DocSecurity>0</DocSecurity>
  <Lines>105</Lines>
  <Paragraphs>29</Paragraphs>
  <ScaleCrop>false</ScaleCrop>
  <Company/>
  <LinksUpToDate>false</LinksUpToDate>
  <CharactersWithSpaces>14890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2021-07-03T14:42:00Z</dcterms:created>
  <dcterms:modified xsi:type="dcterms:W3CDTF">2021-07-03T14:48:00Z</dcterms:modified>
</cp:coreProperties>
</file>